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73" w:rsidRPr="009F1C96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C43D73" w:rsidRPr="00C37541" w:rsidRDefault="00C43D73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СРЕДНЯЯ ОБЩЕОБРАЗОВАТЕЛЬНАЯ ШКОЛА Р.П. МНОГОВЕРШИННЫЙ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 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C37541">
        <w:rPr>
          <w:rFonts w:cs="Times New Roman"/>
          <w:sz w:val="24"/>
          <w:szCs w:val="24"/>
        </w:rPr>
        <w:t>РАССМОТРЕНА</w:t>
      </w:r>
      <w:proofErr w:type="gramEnd"/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="00BA1F3B" w:rsidRPr="00C37541">
        <w:rPr>
          <w:rFonts w:cs="Times New Roman"/>
          <w:sz w:val="24"/>
          <w:szCs w:val="24"/>
        </w:rPr>
        <w:t xml:space="preserve">             </w:t>
      </w:r>
      <w:r w:rsidRPr="00C37541">
        <w:rPr>
          <w:rFonts w:cs="Times New Roman"/>
          <w:sz w:val="24"/>
          <w:szCs w:val="24"/>
        </w:rPr>
        <w:t>СОГЛАСОВАНА</w:t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="00BA1F3B" w:rsidRPr="00C37541">
        <w:rPr>
          <w:rFonts w:cs="Times New Roman"/>
          <w:sz w:val="24"/>
          <w:szCs w:val="24"/>
        </w:rPr>
        <w:t xml:space="preserve">                         </w:t>
      </w:r>
      <w:r w:rsidRPr="00C37541">
        <w:rPr>
          <w:rFonts w:cs="Times New Roman"/>
          <w:sz w:val="24"/>
          <w:szCs w:val="24"/>
        </w:rPr>
        <w:t>УТВЕРЖДЕНА</w:t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  <w:t xml:space="preserve"> 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на заседании предметной кафедры учителей</w:t>
      </w:r>
    </w:p>
    <w:p w:rsidR="00284CE5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  </w:t>
      </w:r>
      <w:r w:rsidR="00EB2AB0" w:rsidRPr="00C37541">
        <w:rPr>
          <w:rFonts w:cs="Times New Roman"/>
          <w:sz w:val="24"/>
          <w:szCs w:val="24"/>
        </w:rPr>
        <w:t xml:space="preserve">математики, информатики и учителей, </w:t>
      </w:r>
    </w:p>
    <w:p w:rsidR="001A1329" w:rsidRPr="00C37541" w:rsidRDefault="00EB2AB0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преподающих естественн</w:t>
      </w:r>
      <w:proofErr w:type="gramStart"/>
      <w:r w:rsidRPr="00C37541">
        <w:rPr>
          <w:rFonts w:cs="Times New Roman"/>
          <w:sz w:val="24"/>
          <w:szCs w:val="24"/>
        </w:rPr>
        <w:t>о-</w:t>
      </w:r>
      <w:proofErr w:type="gramEnd"/>
      <w:r w:rsidRPr="00C37541">
        <w:rPr>
          <w:rFonts w:cs="Times New Roman"/>
          <w:sz w:val="24"/>
          <w:szCs w:val="24"/>
        </w:rPr>
        <w:t xml:space="preserve"> научные предметы</w:t>
      </w:r>
      <w:r w:rsidR="001A1329" w:rsidRPr="00C37541">
        <w:rPr>
          <w:rFonts w:cs="Times New Roman"/>
          <w:sz w:val="24"/>
          <w:szCs w:val="24"/>
        </w:rPr>
        <w:t xml:space="preserve">) </w:t>
      </w:r>
      <w:r w:rsidR="001A1329"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 xml:space="preserve">             </w:t>
      </w:r>
      <w:r w:rsidR="001A1329" w:rsidRPr="00C37541">
        <w:rPr>
          <w:rFonts w:cs="Times New Roman"/>
          <w:sz w:val="24"/>
          <w:szCs w:val="24"/>
        </w:rPr>
        <w:t>Зам</w:t>
      </w:r>
      <w:r w:rsidRPr="00C37541">
        <w:rPr>
          <w:rFonts w:cs="Times New Roman"/>
          <w:sz w:val="24"/>
          <w:szCs w:val="24"/>
        </w:rPr>
        <w:t>.директора по УР</w:t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</w:r>
      <w:r w:rsidRPr="00C37541">
        <w:rPr>
          <w:rFonts w:cs="Times New Roman"/>
          <w:sz w:val="24"/>
          <w:szCs w:val="24"/>
        </w:rPr>
        <w:tab/>
        <w:t xml:space="preserve">         </w:t>
      </w:r>
      <w:r w:rsidR="001A1329" w:rsidRPr="00C37541">
        <w:rPr>
          <w:rFonts w:cs="Times New Roman"/>
          <w:sz w:val="24"/>
          <w:szCs w:val="24"/>
        </w:rPr>
        <w:t xml:space="preserve"> </w:t>
      </w:r>
      <w:r w:rsidR="00284CE5" w:rsidRPr="00C37541">
        <w:rPr>
          <w:sz w:val="24"/>
          <w:szCs w:val="24"/>
        </w:rPr>
        <w:t>приказ № 70  от «15» августа 2015 г.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284CE5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sz w:val="24"/>
          <w:szCs w:val="24"/>
        </w:rPr>
        <w:t xml:space="preserve">«   </w:t>
      </w:r>
      <w:r w:rsidR="00B71AB0" w:rsidRPr="00C37541">
        <w:rPr>
          <w:sz w:val="24"/>
          <w:szCs w:val="24"/>
        </w:rPr>
        <w:t>14</w:t>
      </w:r>
      <w:r w:rsidRPr="00C37541">
        <w:rPr>
          <w:sz w:val="24"/>
          <w:szCs w:val="24"/>
        </w:rPr>
        <w:t xml:space="preserve"> » августа 2015 г.  протокол №1</w:t>
      </w:r>
      <w:r w:rsidRPr="00C37541">
        <w:rPr>
          <w:sz w:val="24"/>
          <w:szCs w:val="24"/>
        </w:rPr>
        <w:tab/>
      </w:r>
      <w:r w:rsidR="001A1329" w:rsidRPr="00C37541">
        <w:rPr>
          <w:rFonts w:cs="Times New Roman"/>
          <w:sz w:val="24"/>
          <w:szCs w:val="24"/>
        </w:rPr>
        <w:tab/>
      </w:r>
      <w:r w:rsidR="001A1329" w:rsidRPr="00C37541">
        <w:rPr>
          <w:rFonts w:cs="Times New Roman"/>
          <w:sz w:val="24"/>
          <w:szCs w:val="24"/>
        </w:rPr>
        <w:tab/>
      </w:r>
      <w:r w:rsidR="001A1329" w:rsidRPr="00C37541">
        <w:rPr>
          <w:rFonts w:cs="Times New Roman"/>
          <w:sz w:val="24"/>
          <w:szCs w:val="24"/>
        </w:rPr>
        <w:tab/>
        <w:t xml:space="preserve">_______ </w:t>
      </w:r>
      <w:proofErr w:type="spellStart"/>
      <w:r w:rsidR="001A1329" w:rsidRPr="00C37541">
        <w:rPr>
          <w:rFonts w:cs="Times New Roman"/>
          <w:sz w:val="24"/>
          <w:szCs w:val="24"/>
        </w:rPr>
        <w:t>А.Р.Шаймарданова</w:t>
      </w:r>
      <w:proofErr w:type="spellEnd"/>
      <w:r w:rsidR="001A1329" w:rsidRPr="00C37541">
        <w:rPr>
          <w:rFonts w:cs="Times New Roman"/>
          <w:sz w:val="24"/>
          <w:szCs w:val="24"/>
        </w:rPr>
        <w:tab/>
      </w:r>
      <w:r w:rsidR="001A1329" w:rsidRPr="00C37541">
        <w:rPr>
          <w:rFonts w:cs="Times New Roman"/>
          <w:sz w:val="24"/>
          <w:szCs w:val="24"/>
        </w:rPr>
        <w:tab/>
        <w:t xml:space="preserve">     </w:t>
      </w:r>
      <w:r w:rsidR="00BA1F3B" w:rsidRPr="00C37541">
        <w:rPr>
          <w:rFonts w:cs="Times New Roman"/>
          <w:sz w:val="24"/>
          <w:szCs w:val="24"/>
        </w:rPr>
        <w:t xml:space="preserve">     Директор школы </w:t>
      </w:r>
      <w:proofErr w:type="spellStart"/>
      <w:r w:rsidR="00BA1F3B" w:rsidRPr="00C37541">
        <w:rPr>
          <w:rFonts w:cs="Times New Roman"/>
          <w:sz w:val="24"/>
          <w:szCs w:val="24"/>
        </w:rPr>
        <w:t>_____</w:t>
      </w:r>
      <w:r w:rsidR="001A1329" w:rsidRPr="00C37541">
        <w:rPr>
          <w:rFonts w:cs="Times New Roman"/>
          <w:sz w:val="24"/>
          <w:szCs w:val="24"/>
        </w:rPr>
        <w:t>И.А.Павлюкова</w:t>
      </w:r>
      <w:proofErr w:type="spellEnd"/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8902F1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Руководитель ______  </w:t>
      </w:r>
      <w:proofErr w:type="spellStart"/>
      <w:r w:rsidR="008902F1" w:rsidRPr="00C37541">
        <w:rPr>
          <w:rFonts w:cs="Times New Roman"/>
          <w:sz w:val="24"/>
          <w:szCs w:val="24"/>
        </w:rPr>
        <w:t>Зволимбовская</w:t>
      </w:r>
      <w:proofErr w:type="spellEnd"/>
      <w:r w:rsidR="008902F1" w:rsidRPr="00C37541">
        <w:rPr>
          <w:rFonts w:cs="Times New Roman"/>
          <w:sz w:val="24"/>
          <w:szCs w:val="24"/>
        </w:rPr>
        <w:t xml:space="preserve"> И.Л.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>РАБОЧАЯ ПРОГРАММА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C37541">
        <w:rPr>
          <w:rFonts w:cs="Times New Roman"/>
          <w:b/>
          <w:sz w:val="24"/>
          <w:szCs w:val="24"/>
        </w:rPr>
        <w:t xml:space="preserve">ПО ПРЕДМЕТУ  </w:t>
      </w:r>
      <w:r w:rsidRPr="00C37541">
        <w:rPr>
          <w:rFonts w:cs="Times New Roman"/>
          <w:b/>
          <w:sz w:val="24"/>
          <w:szCs w:val="24"/>
          <w:u w:val="single"/>
        </w:rPr>
        <w:t>БИОЛОГИЯ</w:t>
      </w:r>
      <w:r w:rsidR="005C530C" w:rsidRPr="00C37541">
        <w:rPr>
          <w:rFonts w:cs="Times New Roman"/>
          <w:b/>
          <w:sz w:val="24"/>
          <w:szCs w:val="24"/>
          <w:u w:val="single"/>
        </w:rPr>
        <w:t xml:space="preserve"> 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ОСНОВНОГО ОБЩЕГО ОБРАЗОВАНИЯ 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учителя </w:t>
      </w:r>
      <w:proofErr w:type="spellStart"/>
      <w:r w:rsidRPr="00C37541">
        <w:rPr>
          <w:rFonts w:cs="Times New Roman"/>
          <w:sz w:val="24"/>
          <w:szCs w:val="24"/>
        </w:rPr>
        <w:t>Шаповаловой</w:t>
      </w:r>
      <w:proofErr w:type="spellEnd"/>
      <w:r w:rsidRPr="00C37541">
        <w:rPr>
          <w:rFonts w:cs="Times New Roman"/>
          <w:sz w:val="24"/>
          <w:szCs w:val="24"/>
        </w:rPr>
        <w:t xml:space="preserve"> Натальи Вячеславовны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                 ФИО полностью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1A1329" w:rsidRPr="00C37541" w:rsidRDefault="00112FF7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Соответствие занимаемой должности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                                                                   </w:t>
      </w:r>
    </w:p>
    <w:p w:rsidR="001A1329" w:rsidRPr="00C37541" w:rsidRDefault="001A1329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Год составления программы – 2015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р.п. Многовершинный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Николаевского муниципального района 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Хабаровского края</w:t>
      </w:r>
    </w:p>
    <w:p w:rsidR="001A1329" w:rsidRPr="00C37541" w:rsidRDefault="001A1329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2015</w:t>
      </w:r>
    </w:p>
    <w:p w:rsidR="00844C2B" w:rsidRPr="00C37541" w:rsidRDefault="00844C2B" w:rsidP="009F1C96">
      <w:pPr>
        <w:spacing w:after="0" w:line="240" w:lineRule="auto"/>
        <w:rPr>
          <w:sz w:val="24"/>
          <w:szCs w:val="24"/>
        </w:rPr>
      </w:pPr>
    </w:p>
    <w:p w:rsidR="00C43D73" w:rsidRPr="008902F1" w:rsidRDefault="00C43D73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C43D73" w:rsidRPr="00C37541" w:rsidRDefault="00C43D73" w:rsidP="009F1C96">
      <w:pPr>
        <w:pStyle w:val="ac"/>
        <w:numPr>
          <w:ilvl w:val="0"/>
          <w:numId w:val="20"/>
        </w:numPr>
        <w:tabs>
          <w:tab w:val="left" w:pos="360"/>
        </w:tabs>
        <w:suppressAutoHyphens/>
        <w:spacing w:after="0" w:line="240" w:lineRule="auto"/>
        <w:rPr>
          <w:rFonts w:cs="Times New Roman"/>
          <w:b/>
          <w:spacing w:val="-2"/>
          <w:sz w:val="24"/>
          <w:szCs w:val="24"/>
        </w:rPr>
      </w:pPr>
      <w:r w:rsidRPr="00C37541">
        <w:rPr>
          <w:rFonts w:cs="Times New Roman"/>
          <w:b/>
          <w:spacing w:val="-2"/>
          <w:sz w:val="24"/>
          <w:szCs w:val="24"/>
        </w:rPr>
        <w:lastRenderedPageBreak/>
        <w:t>ПОЯСНИТЕЛЬНАЯ ЗАПИСКА</w:t>
      </w:r>
    </w:p>
    <w:p w:rsidR="00BA1F3B" w:rsidRPr="00C37541" w:rsidRDefault="00BA1F3B" w:rsidP="00BA1F3B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2E1F0E" w:rsidRPr="00C37541" w:rsidRDefault="002E1F0E" w:rsidP="009F1C96">
      <w:pPr>
        <w:tabs>
          <w:tab w:val="left" w:pos="360"/>
        </w:tabs>
        <w:suppressAutoHyphens/>
        <w:spacing w:after="0" w:line="240" w:lineRule="auto"/>
        <w:ind w:left="360"/>
        <w:rPr>
          <w:rFonts w:cs="Times New Roman"/>
          <w:b/>
          <w:spacing w:val="-2"/>
          <w:sz w:val="24"/>
          <w:szCs w:val="24"/>
        </w:rPr>
      </w:pPr>
    </w:p>
    <w:p w:rsidR="00BA1F3B" w:rsidRPr="00C37541" w:rsidRDefault="002E1F0E" w:rsidP="00BA1F3B">
      <w:pPr>
        <w:pStyle w:val="ac"/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  <w:u w:val="single"/>
        </w:rPr>
        <w:t>Рабочая программа по биологии составлена на основе нормативн</w:t>
      </w:r>
      <w:proofErr w:type="gramStart"/>
      <w:r w:rsidRPr="00C37541">
        <w:rPr>
          <w:rFonts w:cs="Times New Roman"/>
          <w:sz w:val="24"/>
          <w:szCs w:val="24"/>
          <w:u w:val="single"/>
        </w:rPr>
        <w:t>о-</w:t>
      </w:r>
      <w:proofErr w:type="gramEnd"/>
      <w:r w:rsidRPr="00C37541">
        <w:rPr>
          <w:rFonts w:cs="Times New Roman"/>
          <w:sz w:val="24"/>
          <w:szCs w:val="24"/>
          <w:u w:val="single"/>
        </w:rPr>
        <w:t xml:space="preserve"> правовых документов: </w:t>
      </w:r>
    </w:p>
    <w:p w:rsidR="00BA1F3B" w:rsidRPr="00C37541" w:rsidRDefault="00BA1F3B" w:rsidP="00BA1F3B">
      <w:pPr>
        <w:pStyle w:val="ac"/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37541">
        <w:rPr>
          <w:rFonts w:cs="Times New Roman"/>
          <w:sz w:val="24"/>
          <w:szCs w:val="24"/>
        </w:rPr>
        <w:t xml:space="preserve">-Федерального Закона «Об образовании в Российской федерации» от 29.12.2012г. № 273-ФЗ (ред. от 07.05.2013) </w:t>
      </w:r>
    </w:p>
    <w:p w:rsidR="00BA1F3B" w:rsidRPr="00C37541" w:rsidRDefault="00BA1F3B" w:rsidP="00BA1F3B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C37541">
        <w:rPr>
          <w:rFonts w:cs="Times New Roman"/>
          <w:bCs/>
          <w:sz w:val="24"/>
          <w:szCs w:val="24"/>
        </w:rPr>
        <w:t xml:space="preserve">-Федерального государственного образовательного стандарта основного общего образования, утвержденный Приказом   Министерства образования и науки Российской Федерации от 17.12.2010 г. № 1897 </w:t>
      </w:r>
    </w:p>
    <w:p w:rsidR="002E1F0E" w:rsidRPr="00C37541" w:rsidRDefault="002E1F0E" w:rsidP="009F1C96">
      <w:pPr>
        <w:pStyle w:val="ac"/>
        <w:spacing w:after="0" w:line="240" w:lineRule="auto"/>
        <w:ind w:left="502"/>
        <w:jc w:val="both"/>
        <w:rPr>
          <w:rFonts w:cs="Times New Roman"/>
          <w:sz w:val="24"/>
          <w:szCs w:val="24"/>
          <w:u w:val="single"/>
        </w:rPr>
      </w:pPr>
    </w:p>
    <w:p w:rsidR="00B71AB0" w:rsidRPr="00C37541" w:rsidRDefault="00B71AB0" w:rsidP="009F1C96">
      <w:pPr>
        <w:spacing w:line="240" w:lineRule="auto"/>
        <w:ind w:firstLine="357"/>
        <w:rPr>
          <w:rStyle w:val="apple-style-span"/>
          <w:rFonts w:cs="Times New Roman"/>
          <w:color w:val="auto"/>
          <w:sz w:val="24"/>
          <w:szCs w:val="24"/>
        </w:rPr>
      </w:pPr>
      <w:r w:rsidRPr="00C37541">
        <w:rPr>
          <w:rFonts w:cs="Times New Roman"/>
          <w:sz w:val="24"/>
          <w:szCs w:val="24"/>
        </w:rPr>
        <w:t>-Авторской программы</w:t>
      </w:r>
      <w:r w:rsidRPr="00C37541">
        <w:rPr>
          <w:rStyle w:val="ae"/>
          <w:rFonts w:cs="Times New Roman"/>
          <w:sz w:val="24"/>
          <w:szCs w:val="24"/>
        </w:rPr>
        <w:t xml:space="preserve"> по биологии </w:t>
      </w:r>
      <w:r w:rsidRPr="00C37541">
        <w:rPr>
          <w:rStyle w:val="apple-style-span"/>
          <w:rFonts w:cs="Times New Roman"/>
          <w:color w:val="auto"/>
          <w:sz w:val="24"/>
          <w:szCs w:val="24"/>
        </w:rPr>
        <w:t>В.В.Пасечника - М.: Дрофа, 2012.</w:t>
      </w:r>
    </w:p>
    <w:p w:rsidR="00B71AB0" w:rsidRPr="00C37541" w:rsidRDefault="00B71AB0" w:rsidP="009F1C96">
      <w:pPr>
        <w:spacing w:line="240" w:lineRule="auto"/>
        <w:rPr>
          <w:rFonts w:cs="Times New Roman"/>
          <w:sz w:val="24"/>
          <w:szCs w:val="24"/>
          <w:lang w:eastAsia="en-US"/>
        </w:rPr>
      </w:pPr>
      <w:r w:rsidRPr="00C37541">
        <w:rPr>
          <w:rFonts w:cs="Times New Roman"/>
          <w:sz w:val="24"/>
          <w:szCs w:val="24"/>
          <w:lang w:eastAsia="en-US"/>
        </w:rPr>
        <w:t>-ООП ООО МБОУ СОШ р.п. Многовершинный</w:t>
      </w:r>
      <w:proofErr w:type="gramStart"/>
      <w:r w:rsidRPr="00C37541">
        <w:rPr>
          <w:rFonts w:cs="Times New Roman"/>
          <w:sz w:val="24"/>
          <w:szCs w:val="24"/>
          <w:lang w:eastAsia="en-US"/>
        </w:rPr>
        <w:t xml:space="preserve"> ,</w:t>
      </w:r>
      <w:proofErr w:type="gramEnd"/>
      <w:r w:rsidRPr="00C37541">
        <w:rPr>
          <w:rFonts w:cs="Times New Roman"/>
          <w:sz w:val="24"/>
          <w:szCs w:val="24"/>
          <w:lang w:eastAsia="en-US"/>
        </w:rPr>
        <w:t>рассмотренной на заседании педагогического Совета от   19.06.2012  № 14  , утвержденной приказом директора  №   36/3-осн  от 21.06.2012г)</w:t>
      </w:r>
    </w:p>
    <w:p w:rsidR="00B71AB0" w:rsidRPr="00C37541" w:rsidRDefault="00B71AB0" w:rsidP="009F1C96">
      <w:pPr>
        <w:spacing w:line="240" w:lineRule="auto"/>
        <w:ind w:firstLine="357"/>
        <w:rPr>
          <w:rStyle w:val="apple-style-span"/>
          <w:color w:val="auto"/>
          <w:sz w:val="24"/>
          <w:szCs w:val="24"/>
        </w:rPr>
      </w:pP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Style w:val="c9"/>
          <w:rFonts w:cs="Times New Roman"/>
          <w:sz w:val="24"/>
          <w:szCs w:val="24"/>
        </w:rPr>
        <w:t xml:space="preserve">Рабочая программа </w:t>
      </w:r>
      <w:r w:rsidR="009C3B11" w:rsidRPr="00C37541">
        <w:rPr>
          <w:rStyle w:val="c9"/>
          <w:rFonts w:cs="Times New Roman"/>
          <w:sz w:val="24"/>
          <w:szCs w:val="24"/>
        </w:rPr>
        <w:t xml:space="preserve">  по биологии составлена учителем биологии М</w:t>
      </w:r>
      <w:r w:rsidR="007A6409" w:rsidRPr="00C37541">
        <w:rPr>
          <w:rStyle w:val="c9"/>
          <w:rFonts w:cs="Times New Roman"/>
          <w:sz w:val="24"/>
          <w:szCs w:val="24"/>
        </w:rPr>
        <w:t>Б</w:t>
      </w:r>
      <w:r w:rsidR="009C3B11" w:rsidRPr="00C37541">
        <w:rPr>
          <w:rStyle w:val="c9"/>
          <w:rFonts w:cs="Times New Roman"/>
          <w:sz w:val="24"/>
          <w:szCs w:val="24"/>
        </w:rPr>
        <w:t>ОУ СО</w:t>
      </w:r>
      <w:r w:rsidR="00844C2B" w:rsidRPr="00C37541">
        <w:rPr>
          <w:rStyle w:val="c9"/>
          <w:rFonts w:cs="Times New Roman"/>
          <w:sz w:val="24"/>
          <w:szCs w:val="24"/>
        </w:rPr>
        <w:t xml:space="preserve">Ш </w:t>
      </w:r>
      <w:r w:rsidR="009C3B11" w:rsidRPr="00C37541">
        <w:rPr>
          <w:rStyle w:val="c9"/>
          <w:rFonts w:cs="Times New Roman"/>
          <w:sz w:val="24"/>
          <w:szCs w:val="24"/>
        </w:rPr>
        <w:t>р</w:t>
      </w:r>
      <w:r w:rsidR="00B71AB0" w:rsidRPr="00C37541">
        <w:rPr>
          <w:rStyle w:val="c9"/>
          <w:rFonts w:cs="Times New Roman"/>
          <w:sz w:val="24"/>
          <w:szCs w:val="24"/>
        </w:rPr>
        <w:t>.</w:t>
      </w:r>
      <w:r w:rsidR="009C3B11" w:rsidRPr="00C37541">
        <w:rPr>
          <w:rStyle w:val="c9"/>
          <w:rFonts w:cs="Times New Roman"/>
          <w:sz w:val="24"/>
          <w:szCs w:val="24"/>
        </w:rPr>
        <w:t>п</w:t>
      </w:r>
      <w:r w:rsidR="00B71AB0" w:rsidRPr="00C37541">
        <w:rPr>
          <w:rStyle w:val="c9"/>
          <w:rFonts w:cs="Times New Roman"/>
          <w:sz w:val="24"/>
          <w:szCs w:val="24"/>
        </w:rPr>
        <w:t>.</w:t>
      </w:r>
      <w:r w:rsidR="009C3B11" w:rsidRPr="00C37541">
        <w:rPr>
          <w:rStyle w:val="c9"/>
          <w:rFonts w:cs="Times New Roman"/>
          <w:sz w:val="24"/>
          <w:szCs w:val="24"/>
        </w:rPr>
        <w:t xml:space="preserve"> Многовершинный Николаевского муниципального района Хабаровского края </w:t>
      </w:r>
      <w:proofErr w:type="spellStart"/>
      <w:r w:rsidR="009C3B11" w:rsidRPr="00C37541">
        <w:rPr>
          <w:rStyle w:val="c9"/>
          <w:rFonts w:cs="Times New Roman"/>
          <w:sz w:val="24"/>
          <w:szCs w:val="24"/>
        </w:rPr>
        <w:t>Шаповаловой</w:t>
      </w:r>
      <w:proofErr w:type="spellEnd"/>
      <w:r w:rsidR="009C3B11" w:rsidRPr="00C37541">
        <w:rPr>
          <w:rStyle w:val="c9"/>
          <w:rFonts w:cs="Times New Roman"/>
          <w:sz w:val="24"/>
          <w:szCs w:val="24"/>
        </w:rPr>
        <w:t xml:space="preserve"> Н.В.</w:t>
      </w:r>
      <w:r w:rsidR="00B71AB0" w:rsidRPr="00C37541">
        <w:rPr>
          <w:rStyle w:val="c9"/>
          <w:rFonts w:cs="Times New Roman"/>
          <w:sz w:val="24"/>
          <w:szCs w:val="24"/>
        </w:rPr>
        <w:t xml:space="preserve">образование </w:t>
      </w:r>
      <w:r w:rsidR="009C3B11" w:rsidRPr="00C37541">
        <w:rPr>
          <w:rStyle w:val="c9"/>
          <w:rFonts w:cs="Times New Roman"/>
          <w:sz w:val="24"/>
          <w:szCs w:val="24"/>
        </w:rPr>
        <w:t xml:space="preserve"> (</w:t>
      </w:r>
      <w:r w:rsidR="00C63438" w:rsidRPr="00C37541">
        <w:rPr>
          <w:rStyle w:val="c9"/>
          <w:rFonts w:cs="Times New Roman"/>
          <w:sz w:val="24"/>
          <w:szCs w:val="24"/>
        </w:rPr>
        <w:t>квалификация</w:t>
      </w:r>
      <w:r w:rsidR="009C3B11" w:rsidRPr="00C37541">
        <w:rPr>
          <w:rStyle w:val="c9"/>
          <w:rFonts w:cs="Times New Roman"/>
          <w:sz w:val="24"/>
          <w:szCs w:val="24"/>
        </w:rPr>
        <w:t>: соответствие занимаемой должности, педагогический стаж 1</w:t>
      </w:r>
      <w:r w:rsidR="00C63438" w:rsidRPr="00C37541">
        <w:rPr>
          <w:rStyle w:val="c9"/>
          <w:rFonts w:cs="Times New Roman"/>
          <w:sz w:val="24"/>
          <w:szCs w:val="24"/>
        </w:rPr>
        <w:t>4</w:t>
      </w:r>
      <w:r w:rsidR="009C3B11" w:rsidRPr="00C37541">
        <w:rPr>
          <w:rStyle w:val="c9"/>
          <w:rFonts w:cs="Times New Roman"/>
          <w:sz w:val="24"/>
          <w:szCs w:val="24"/>
        </w:rPr>
        <w:t xml:space="preserve"> лет</w:t>
      </w:r>
      <w:r w:rsidR="00B71AB0" w:rsidRPr="00C37541">
        <w:rPr>
          <w:rStyle w:val="c9"/>
          <w:rFonts w:cs="Times New Roman"/>
          <w:sz w:val="24"/>
          <w:szCs w:val="24"/>
        </w:rPr>
        <w:t>)</w:t>
      </w:r>
    </w:p>
    <w:p w:rsidR="00F464BB" w:rsidRPr="008902F1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color w:val="403152" w:themeColor="accent4" w:themeShade="80"/>
          <w:sz w:val="24"/>
        </w:rPr>
      </w:pPr>
    </w:p>
    <w:p w:rsidR="00F464BB" w:rsidRPr="00C37541" w:rsidRDefault="00F464BB" w:rsidP="009F1C96">
      <w:pPr>
        <w:pStyle w:val="21"/>
        <w:spacing w:line="240" w:lineRule="auto"/>
        <w:ind w:firstLine="567"/>
        <w:rPr>
          <w:rFonts w:asciiTheme="minorHAnsi" w:hAnsiTheme="minorHAnsi"/>
          <w:b/>
          <w:i/>
          <w:sz w:val="24"/>
        </w:rPr>
      </w:pPr>
    </w:p>
    <w:p w:rsidR="00C43D73" w:rsidRPr="00C37541" w:rsidRDefault="00C43D73" w:rsidP="009F1C96">
      <w:pPr>
        <w:pStyle w:val="21"/>
        <w:spacing w:line="240" w:lineRule="auto"/>
        <w:ind w:firstLine="0"/>
        <w:rPr>
          <w:rFonts w:asciiTheme="minorHAnsi" w:hAnsiTheme="minorHAnsi"/>
          <w:b/>
          <w:i/>
          <w:sz w:val="24"/>
        </w:rPr>
      </w:pPr>
      <w:r w:rsidRPr="00C37541">
        <w:rPr>
          <w:rFonts w:asciiTheme="minorHAnsi" w:hAnsiTheme="minorHAnsi"/>
          <w:b/>
          <w:i/>
          <w:sz w:val="24"/>
        </w:rPr>
        <w:t>Изучение биологии на</w:t>
      </w:r>
      <w:r w:rsidR="009C3B11" w:rsidRPr="00C37541">
        <w:rPr>
          <w:rFonts w:asciiTheme="minorHAnsi" w:hAnsiTheme="minorHAnsi"/>
          <w:b/>
          <w:i/>
          <w:sz w:val="24"/>
        </w:rPr>
        <w:t xml:space="preserve"> ступени основного общего образо</w:t>
      </w:r>
      <w:r w:rsidRPr="00C37541">
        <w:rPr>
          <w:rFonts w:asciiTheme="minorHAnsi" w:hAnsiTheme="minorHAnsi"/>
          <w:b/>
          <w:i/>
          <w:sz w:val="24"/>
        </w:rPr>
        <w:t>вания направлено на достижение следующих целей:</w:t>
      </w: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 xml:space="preserve">освоение знаний </w:t>
      </w:r>
      <w:r w:rsidRPr="00C37541">
        <w:rPr>
          <w:rFonts w:cs="Times New Roman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C37541">
        <w:rPr>
          <w:rFonts w:cs="Times New Roman"/>
          <w:sz w:val="24"/>
          <w:szCs w:val="24"/>
        </w:rPr>
        <w:t>средообразующей</w:t>
      </w:r>
      <w:proofErr w:type="spellEnd"/>
      <w:r w:rsidRPr="00C37541">
        <w:rPr>
          <w:rFonts w:cs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C37541">
        <w:rPr>
          <w:rFonts w:cs="Times New Roman"/>
          <w:sz w:val="24"/>
          <w:szCs w:val="24"/>
        </w:rPr>
        <w:t>биосоциальном</w:t>
      </w:r>
      <w:proofErr w:type="spellEnd"/>
      <w:r w:rsidRPr="00C37541">
        <w:rPr>
          <w:rFonts w:cs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>овладение умениями</w:t>
      </w:r>
      <w:r w:rsidRPr="00C37541">
        <w:rPr>
          <w:rFonts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C37541">
        <w:rPr>
          <w:rFonts w:cs="Times New Roman"/>
          <w:sz w:val="24"/>
          <w:szCs w:val="24"/>
        </w:rPr>
        <w:t>в процессе</w:t>
      </w:r>
      <w:r w:rsidRPr="00C37541">
        <w:rPr>
          <w:rFonts w:cs="Times New Roman"/>
          <w:b/>
          <w:sz w:val="24"/>
          <w:szCs w:val="24"/>
        </w:rPr>
        <w:t xml:space="preserve"> </w:t>
      </w:r>
      <w:r w:rsidRPr="00C37541">
        <w:rPr>
          <w:rFonts w:cs="Times New Roman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>воспитание</w:t>
      </w:r>
      <w:r w:rsidRPr="00C37541">
        <w:rPr>
          <w:rFonts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43D73" w:rsidRPr="00C37541" w:rsidRDefault="00C43D73" w:rsidP="009F1C9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>и</w:t>
      </w:r>
      <w:proofErr w:type="gramStart"/>
      <w:r w:rsidRPr="00C37541">
        <w:rPr>
          <w:rFonts w:cs="Times New Roman"/>
          <w:b/>
          <w:sz w:val="24"/>
          <w:szCs w:val="24"/>
          <w:lang w:val="en-US"/>
        </w:rPr>
        <w:t>c</w:t>
      </w:r>
      <w:proofErr w:type="gramEnd"/>
      <w:r w:rsidRPr="00C37541">
        <w:rPr>
          <w:rFonts w:cs="Times New Roman"/>
          <w:b/>
          <w:sz w:val="24"/>
          <w:szCs w:val="24"/>
        </w:rPr>
        <w:t xml:space="preserve">пользование приобретенных знаний и умений в повседневной жизни </w:t>
      </w:r>
      <w:r w:rsidRPr="00C37541">
        <w:rPr>
          <w:rFonts w:cs="Times New Roman"/>
          <w:sz w:val="24"/>
          <w:szCs w:val="24"/>
        </w:rPr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7A6409" w:rsidRPr="00C37541" w:rsidRDefault="007A6409" w:rsidP="009F1C9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7421C8" w:rsidRPr="00C37541" w:rsidRDefault="007421C8" w:rsidP="009F1C96">
      <w:pPr>
        <w:pStyle w:val="ad"/>
        <w:spacing w:before="28" w:after="28" w:line="240" w:lineRule="auto"/>
        <w:jc w:val="left"/>
        <w:rPr>
          <w:rFonts w:asciiTheme="minorHAnsi" w:hAnsiTheme="minorHAnsi"/>
          <w:sz w:val="24"/>
          <w:szCs w:val="24"/>
        </w:rPr>
      </w:pPr>
      <w:r w:rsidRPr="00C37541">
        <w:rPr>
          <w:rFonts w:asciiTheme="minorHAnsi" w:hAnsiTheme="minorHAnsi"/>
          <w:b/>
          <w:bCs/>
          <w:sz w:val="24"/>
          <w:szCs w:val="24"/>
        </w:rPr>
        <w:t>2. Общая характеристика учебного предмета.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lastRenderedPageBreak/>
        <w:t>Учебное содержание курса биологии включает: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Бактерии, грибы, растения. 35 ч, 1ч в неделю (5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Многообразие покрытосеменных растений. 35 ч, 1 ч в неделю (6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Животные. 70 ч, 2 ч в неделю (7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Человек. 70 ч, 2 ч в неделю (8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Введение в общую биологию. 70 ч, 2 ч в неделю (9 класс).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В 5 классе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 xml:space="preserve">В 8 классе учащиеся получают знания о человеке как о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биосоциальном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существе, его становлении в процессе антропогенеза и формирования социальной среды. </w:t>
      </w: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Определение систематического положения человека в ряду живых существ, его генетическая связь с животными предками позволяют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определённых границах, за пределами которых теряется волевой контроль и процессы идут по</w:t>
      </w:r>
      <w:proofErr w:type="gramEnd"/>
      <w:r w:rsidRPr="008902F1">
        <w:rPr>
          <w:rFonts w:asciiTheme="minorHAnsi" w:hAnsiTheme="minorHAnsi"/>
          <w:color w:val="000000"/>
          <w:sz w:val="24"/>
          <w:szCs w:val="24"/>
        </w:rPr>
        <w:t xml:space="preserve"> биологическим законам, не зависящим от воли людей. Таким образом, выбор между здоровым образом жизни и тем, который ведёт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селекции, теории эволюции.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</w:t>
      </w:r>
      <w:r w:rsidRPr="008902F1">
        <w:rPr>
          <w:rFonts w:asciiTheme="minorHAnsi" w:hAnsiTheme="minorHAnsi"/>
          <w:color w:val="000000"/>
          <w:sz w:val="24"/>
          <w:szCs w:val="24"/>
        </w:rPr>
        <w:lastRenderedPageBreak/>
        <w:t>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</w: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метапредметном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</w:t>
      </w: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зрения решения задач развития подростка</w:t>
      </w:r>
      <w:proofErr w:type="gramEnd"/>
      <w:r w:rsidRPr="008902F1">
        <w:rPr>
          <w:rFonts w:asciiTheme="minorHAnsi" w:hAnsiTheme="minorHAnsi"/>
          <w:color w:val="000000"/>
          <w:sz w:val="24"/>
          <w:szCs w:val="24"/>
        </w:rPr>
        <w:t xml:space="preserve"> являются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социоморальная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и интеллектуальная взрослость.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ab/>
        <w:t>С учетом вышеназванных подходов глобальными целями биологического образования являются: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социализация обучаемых как вхождение в мир культуры и социальных отношений, обеспечивающее включение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Помимо этого, биологическое образование призвано обеспечить: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овладение ключевыми компетентностями: учебно-познавательными, информационными, ценностно-смысловыми, коммуникативными;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7A6409" w:rsidRPr="00C37541" w:rsidRDefault="007A6409" w:rsidP="00C37541">
      <w:pPr>
        <w:pStyle w:val="ad"/>
        <w:spacing w:before="28" w:after="28" w:line="240" w:lineRule="auto"/>
        <w:ind w:firstLine="0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C37541" w:rsidRDefault="007421C8" w:rsidP="00C37541">
      <w:pPr>
        <w:pStyle w:val="ad"/>
        <w:numPr>
          <w:ilvl w:val="7"/>
          <w:numId w:val="10"/>
        </w:numPr>
        <w:spacing w:before="28" w:after="28" w:line="240" w:lineRule="auto"/>
        <w:jc w:val="left"/>
        <w:rPr>
          <w:rFonts w:asciiTheme="minorHAnsi" w:hAnsiTheme="minorHAnsi"/>
          <w:sz w:val="24"/>
          <w:szCs w:val="24"/>
        </w:rPr>
      </w:pPr>
      <w:r w:rsidRPr="00C37541">
        <w:rPr>
          <w:rFonts w:asciiTheme="minorHAnsi" w:hAnsiTheme="minorHAnsi"/>
          <w:b/>
          <w:bCs/>
          <w:sz w:val="24"/>
          <w:szCs w:val="24"/>
        </w:rPr>
        <w:t xml:space="preserve">Описание места учебного предмета. </w:t>
      </w:r>
    </w:p>
    <w:p w:rsidR="007421C8" w:rsidRPr="00C37541" w:rsidRDefault="007421C8" w:rsidP="009F1C96">
      <w:pPr>
        <w:pStyle w:val="ad"/>
        <w:spacing w:before="28" w:after="28" w:line="240" w:lineRule="auto"/>
        <w:rPr>
          <w:rFonts w:asciiTheme="minorHAnsi" w:hAnsiTheme="minorHAnsi"/>
          <w:sz w:val="24"/>
          <w:szCs w:val="24"/>
        </w:rPr>
      </w:pPr>
      <w:r w:rsidRPr="00C37541">
        <w:rPr>
          <w:rFonts w:asciiTheme="minorHAnsi" w:hAnsiTheme="minorHAnsi"/>
          <w:sz w:val="24"/>
          <w:szCs w:val="24"/>
        </w:rPr>
        <w:tab/>
        <w:t xml:space="preserve">В соответствии с </w:t>
      </w:r>
      <w:proofErr w:type="spellStart"/>
      <w:r w:rsidRPr="00C37541">
        <w:rPr>
          <w:rFonts w:asciiTheme="minorHAnsi" w:hAnsiTheme="minorHAnsi"/>
          <w:sz w:val="24"/>
          <w:szCs w:val="24"/>
        </w:rPr>
        <w:t>УПом</w:t>
      </w:r>
      <w:proofErr w:type="spellEnd"/>
      <w:r w:rsidRPr="00C37541">
        <w:rPr>
          <w:rFonts w:asciiTheme="minorHAnsi" w:hAnsiTheme="minorHAnsi"/>
          <w:sz w:val="24"/>
          <w:szCs w:val="24"/>
        </w:rPr>
        <w:t xml:space="preserve"> курсу биологии 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Бактерии, грибы, растения. 35 ч, 1ч в неделю (5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Многообразие покрытосеменных растений. 35 ч, 1 ч в неделю (6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Животные. 70 ч, 2 ч в неделю (7 класс);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Человек. 70 ч, 2 ч в неделю (8 класс);</w:t>
      </w:r>
    </w:p>
    <w:p w:rsidR="00BA7817" w:rsidRPr="00C37541" w:rsidRDefault="00BA1F3B" w:rsidP="00C37541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Введение в общую биологию. 70 ч, 2 ч в неделю (9 класс).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Рабочая программа по биологии для основного общего образования составлена из расчета часов, указанных в базисном учебном плане образовательных учреждений общего образования, с учетом 25% времени, отводимого на вариативную часть программы, содержание которой формируется авторами рабочих программ. </w:t>
      </w: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Инвариантная часть любого авторского курса биологии для основной школы должна полностью включать в себя содержание примерной программы, на освоение которой отводится 205 ч. Оставшиеся 75 ч авторы рабочих программ могут использовать или для введения дополнительного содержания обучения, или для увеличения времени на изучение тех тем, на которые разделена примерная программа, если она используется в качестве рабочей программы.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lastRenderedPageBreak/>
        <w:tab/>
        <w:t>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основой для последующей уровневой и профильной дифференциации.</w:t>
      </w:r>
    </w:p>
    <w:p w:rsidR="007421C8" w:rsidRPr="008902F1" w:rsidRDefault="007421C8" w:rsidP="009F1C96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</w:p>
    <w:p w:rsidR="007421C8" w:rsidRPr="00C37541" w:rsidRDefault="007421C8" w:rsidP="009F1C96">
      <w:pPr>
        <w:pStyle w:val="ad"/>
        <w:spacing w:before="28" w:after="28" w:line="240" w:lineRule="auto"/>
        <w:jc w:val="center"/>
        <w:rPr>
          <w:rFonts w:asciiTheme="minorHAnsi" w:hAnsiTheme="minorHAnsi"/>
          <w:sz w:val="24"/>
          <w:szCs w:val="24"/>
        </w:rPr>
      </w:pPr>
      <w:r w:rsidRPr="00C37541">
        <w:rPr>
          <w:rFonts w:asciiTheme="minorHAnsi" w:hAnsiTheme="minorHAnsi"/>
          <w:sz w:val="24"/>
          <w:szCs w:val="24"/>
        </w:rPr>
        <w:t xml:space="preserve"> </w:t>
      </w:r>
      <w:r w:rsidRPr="00C37541">
        <w:rPr>
          <w:rFonts w:asciiTheme="minorHAnsi" w:hAnsiTheme="minorHAnsi"/>
          <w:b/>
          <w:bCs/>
          <w:sz w:val="24"/>
          <w:szCs w:val="24"/>
        </w:rPr>
        <w:t xml:space="preserve">4. Личностные, метапредметные и предметные результаты освоения учебного предмета </w:t>
      </w:r>
    </w:p>
    <w:p w:rsidR="00BA1F3B" w:rsidRPr="00C37541" w:rsidRDefault="007421C8" w:rsidP="00C37541">
      <w:pPr>
        <w:pStyle w:val="ad"/>
        <w:spacing w:before="28" w:after="28" w:line="240" w:lineRule="auto"/>
        <w:rPr>
          <w:rFonts w:asciiTheme="minorHAnsi" w:hAnsiTheme="minorHAnsi"/>
          <w:color w:val="403152" w:themeColor="accent4" w:themeShade="80"/>
          <w:sz w:val="24"/>
          <w:szCs w:val="24"/>
        </w:rPr>
      </w:pPr>
      <w:r w:rsidRPr="008902F1">
        <w:rPr>
          <w:rFonts w:asciiTheme="minorHAnsi" w:hAnsiTheme="minorHAnsi"/>
          <w:color w:val="403152" w:themeColor="accent4" w:themeShade="80"/>
          <w:sz w:val="24"/>
          <w:szCs w:val="24"/>
        </w:rPr>
        <w:tab/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8902F1">
        <w:rPr>
          <w:rFonts w:asciiTheme="minorHAnsi" w:hAnsiTheme="minorHAnsi"/>
          <w:b/>
          <w:color w:val="000000"/>
          <w:sz w:val="24"/>
          <w:szCs w:val="24"/>
          <w:u w:val="single"/>
        </w:rPr>
        <w:t>личностных результатов</w:t>
      </w:r>
      <w:r w:rsidRPr="008902F1">
        <w:rPr>
          <w:rFonts w:asciiTheme="minorHAnsi" w:hAnsiTheme="minorHAnsi"/>
          <w:color w:val="000000"/>
          <w:sz w:val="24"/>
          <w:szCs w:val="24"/>
        </w:rPr>
        <w:t>: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1)  знание основных принципов и правил отношения к живой природе, основ здорового образа жизни и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здоровьесберегающих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технологий;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2) реализация установок здорового образа жизни;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3) 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сформированность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color w:val="000000"/>
          <w:sz w:val="24"/>
          <w:szCs w:val="24"/>
          <w:u w:val="single"/>
        </w:rPr>
        <w:t>Метапредметными</w:t>
      </w:r>
      <w:proofErr w:type="spellEnd"/>
      <w:r w:rsidRPr="008902F1">
        <w:rPr>
          <w:rFonts w:asciiTheme="minorHAnsi" w:hAnsiTheme="minorHAnsi"/>
          <w:b/>
          <w:color w:val="000000"/>
          <w:sz w:val="24"/>
          <w:szCs w:val="24"/>
          <w:u w:val="single"/>
        </w:rPr>
        <w:t xml:space="preserve"> результатами</w:t>
      </w:r>
      <w:r w:rsidRPr="008902F1">
        <w:rPr>
          <w:rFonts w:asciiTheme="minorHAnsi" w:hAnsiTheme="minorHAnsi"/>
          <w:color w:val="000000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1) 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2) 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3) 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4) 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Предметными результатами освоения выпускниками основной школы программы по биологии являются: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1.      В познавательной (интеллектуальной) сфере: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• 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•       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классификация — определение принадлежности биологических объектов к определенной систематической группе;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lastRenderedPageBreak/>
        <w:t>•        сравнение биологических объектов и процессов, умение делать выводы и умозаключения на основе сравнения;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2.      В ценностно-ориентационной сфере: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знание основных правил поведения в природе и основ здорового образа жизни;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анализ и оценка последствий деятельности человека и природе, влияния факторов риска на здоровье человека.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3.      В сфере трудовой деятельности: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знание и соблюдение правил работы в кабинете биологии;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соблюдение правил работы с биологическими приборами и инструментами (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препаровальные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иглы, скальпели, лупы, микроскопы).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4.      В сфере физической деятельности: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5.      В эстетической сфере:</w:t>
      </w:r>
    </w:p>
    <w:p w:rsidR="00BA1F3B" w:rsidRPr="008902F1" w:rsidRDefault="00BA1F3B" w:rsidP="00BA1F3B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•        выявление эстетических достоинств объектов живой природы.</w:t>
      </w:r>
    </w:p>
    <w:p w:rsidR="007421C8" w:rsidRPr="00C37541" w:rsidRDefault="00BA1F3B" w:rsidP="00C37541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 </w:t>
      </w:r>
    </w:p>
    <w:p w:rsidR="000A614F" w:rsidRPr="00C37541" w:rsidRDefault="000A614F" w:rsidP="009F1C96">
      <w:pPr>
        <w:pStyle w:val="ac"/>
        <w:numPr>
          <w:ilvl w:val="0"/>
          <w:numId w:val="16"/>
        </w:numPr>
        <w:spacing w:after="0" w:line="240" w:lineRule="auto"/>
        <w:rPr>
          <w:rFonts w:cs="Times New Roman"/>
          <w:b/>
          <w:sz w:val="24"/>
          <w:szCs w:val="24"/>
        </w:rPr>
      </w:pPr>
      <w:r w:rsidRPr="00C37541">
        <w:rPr>
          <w:rFonts w:cs="Times New Roman"/>
          <w:b/>
          <w:sz w:val="24"/>
          <w:szCs w:val="24"/>
        </w:rPr>
        <w:t xml:space="preserve">Содержание рабочей программы по учебному предмету биология для </w:t>
      </w:r>
      <w:r w:rsidR="00F91B4F" w:rsidRPr="00C37541">
        <w:rPr>
          <w:rFonts w:cs="Times New Roman"/>
          <w:b/>
          <w:sz w:val="24"/>
          <w:szCs w:val="24"/>
        </w:rPr>
        <w:t xml:space="preserve">5 </w:t>
      </w:r>
      <w:r w:rsidRPr="00C37541">
        <w:rPr>
          <w:rFonts w:cs="Times New Roman"/>
          <w:b/>
          <w:sz w:val="24"/>
          <w:szCs w:val="24"/>
        </w:rPr>
        <w:t>класса</w:t>
      </w:r>
    </w:p>
    <w:p w:rsidR="00C43D73" w:rsidRPr="008902F1" w:rsidRDefault="00C43D73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F91B4F" w:rsidRPr="008902F1" w:rsidRDefault="00F91B4F" w:rsidP="00F91B4F">
      <w:pPr>
        <w:pStyle w:val="af2"/>
        <w:spacing w:line="226" w:lineRule="exac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Биология.</w:t>
      </w:r>
    </w:p>
    <w:p w:rsidR="00F91B4F" w:rsidRPr="008902F1" w:rsidRDefault="00F91B4F" w:rsidP="00F91B4F">
      <w:pPr>
        <w:pStyle w:val="af2"/>
        <w:spacing w:line="226" w:lineRule="exac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Бактерии. Грибы. Растения. 5 класс</w:t>
      </w:r>
    </w:p>
    <w:p w:rsidR="00F91B4F" w:rsidRPr="008902F1" w:rsidRDefault="00F91B4F" w:rsidP="00F91B4F">
      <w:pPr>
        <w:pStyle w:val="af2"/>
        <w:spacing w:line="226" w:lineRule="exac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(35 часов, 1 час в неделю)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Введение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6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многообразии живой природы;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царства живой природы: Бактерии, Грибы, Растения, Животные;</w:t>
      </w:r>
    </w:p>
    <w:p w:rsidR="00F91B4F" w:rsidRPr="008902F1" w:rsidRDefault="00F91B4F" w:rsidP="00F91B4F">
      <w:pPr>
        <w:pStyle w:val="af2"/>
        <w:tabs>
          <w:tab w:val="left" w:pos="-36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основные методы исследования в биологии: наблюдение, эксперимент, измерение; </w:t>
      </w:r>
    </w:p>
    <w:p w:rsidR="00F91B4F" w:rsidRPr="008902F1" w:rsidRDefault="00F91B4F" w:rsidP="00F91B4F">
      <w:pPr>
        <w:pStyle w:val="af2"/>
        <w:tabs>
          <w:tab w:val="left" w:pos="-360"/>
        </w:tabs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— 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экологические факторы;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правила работы с микроскопом;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правила техники безопасности при проведении наблюдений и лабораторных опытов в кабинете биологии.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отличать живые организмы от </w:t>
      </w:r>
      <w:proofErr w:type="gramStart"/>
      <w:r w:rsidRPr="008902F1">
        <w:rPr>
          <w:rFonts w:asciiTheme="minorHAnsi" w:hAnsiTheme="minorHAnsi"/>
          <w:sz w:val="24"/>
          <w:szCs w:val="24"/>
        </w:rPr>
        <w:t>неживых</w:t>
      </w:r>
      <w:proofErr w:type="gramEnd"/>
      <w:r w:rsidRPr="008902F1">
        <w:rPr>
          <w:rFonts w:asciiTheme="minorHAnsi" w:hAnsiTheme="minorHAnsi"/>
          <w:sz w:val="24"/>
          <w:szCs w:val="24"/>
        </w:rPr>
        <w:t>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пользоваться простыми биологическими приборами, инструментами и оборудованием;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характеризовать среды обитания организмов;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характеризовать экологические факторы;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фенологические наблюдения;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соблюдать правила техники безопасности при проведении наблюдений и лабораторных опытов.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составлять план текста;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владеть таким видом изложения текста, как повествование;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под руководством учителя проводить непосредственное наблюдение;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под руководством учителя оформлять отчет, включающий описание наблюдения, его результаты, выводы;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получать биологическую информацию из различных источников;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отношения объекта с другими объектами;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существенные признаки объекта.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1. Клеточное строение организмов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10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8902F1">
        <w:rPr>
          <w:rFonts w:asciiTheme="minorHAnsi" w:hAnsiTheme="minorHAnsi"/>
          <w:sz w:val="24"/>
          <w:szCs w:val="24"/>
        </w:rPr>
        <w:t>ств в кл</w:t>
      </w:r>
      <w:proofErr w:type="gramEnd"/>
      <w:r w:rsidRPr="008902F1">
        <w:rPr>
          <w:rFonts w:asciiTheme="minorHAnsi" w:hAnsiTheme="minorHAnsi"/>
          <w:sz w:val="24"/>
          <w:szCs w:val="24"/>
        </w:rPr>
        <w:t>етку (дыхание, питание), рост, развитие и деление клетки. Понятие «ткань».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Демонстрации</w:t>
      </w:r>
      <w:r w:rsidRPr="008902F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Микропрепараты различных растительных тканей.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клетки;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химический состав клетки;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процессы жизнедеятельности клетки;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характерные признаки различных растительных тканей.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— определять понятия: «клетка», «оболочка», « цитоплазма», « ядро», «ядрышко», «вакуоли», « пластиды», « хлоропласты», «пигменты», «хлорофилл»;</w:t>
      </w:r>
      <w:proofErr w:type="gramEnd"/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работать с лупой и микроскопом;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готовить микропрепараты и рассматривать их под микроскопом;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распознавать различные виды тканей.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анализировать объекты под микроскопом;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сравнивать объекты под микроскопом с их изображением на рисунках и определять их;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оформлять результаты лабораторной работы в рабочей тетради;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работать с текстом и иллюстрациями учебника.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2. Царство Бактерии. Царство Грибы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7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8902F1">
        <w:rPr>
          <w:rFonts w:asciiTheme="minorHAnsi" w:hAnsiTheme="minorHAnsi"/>
          <w:sz w:val="24"/>
          <w:szCs w:val="24"/>
        </w:rPr>
        <w:t>мукора</w:t>
      </w:r>
      <w:proofErr w:type="spellEnd"/>
      <w:r w:rsidRPr="008902F1">
        <w:rPr>
          <w:rFonts w:asciiTheme="minorHAnsi" w:hAnsiTheme="minorHAnsi"/>
          <w:sz w:val="24"/>
          <w:szCs w:val="24"/>
        </w:rPr>
        <w:t>. Строение дрожжей.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и основные процессы жизнедеятельности бактерий и грибов;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разнообразие и распространение бактерий и грибов;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роль бактерий и грибов в природе и жизни человека.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давать общую характеристику бактериям и грибам;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отличать бактерии и грибы от других живых организмов;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отличать съедобные грибы от </w:t>
      </w:r>
      <w:proofErr w:type="gramStart"/>
      <w:r w:rsidRPr="008902F1">
        <w:rPr>
          <w:rFonts w:asciiTheme="minorHAnsi" w:hAnsiTheme="minorHAnsi"/>
          <w:sz w:val="24"/>
          <w:szCs w:val="24"/>
        </w:rPr>
        <w:t>ядовитых</w:t>
      </w:r>
      <w:proofErr w:type="gramEnd"/>
      <w:r w:rsidRPr="008902F1">
        <w:rPr>
          <w:rFonts w:asciiTheme="minorHAnsi" w:hAnsiTheme="minorHAnsi"/>
          <w:sz w:val="24"/>
          <w:szCs w:val="24"/>
        </w:rPr>
        <w:t>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роль бактерий и грибов в природе и жизни человека.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lastRenderedPageBreak/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F91B4F" w:rsidRPr="008902F1" w:rsidRDefault="00F91B4F" w:rsidP="00F91B4F">
      <w:pPr>
        <w:pStyle w:val="22"/>
        <w:spacing w:line="276" w:lineRule="atLeast"/>
        <w:rPr>
          <w:sz w:val="24"/>
          <w:szCs w:val="24"/>
        </w:rPr>
      </w:pPr>
      <w:r w:rsidRPr="008902F1">
        <w:rPr>
          <w:sz w:val="24"/>
          <w:szCs w:val="24"/>
        </w:rPr>
        <w:t>— работать с учебником, рабочей тетрадью и дидактическими материалами;</w:t>
      </w:r>
    </w:p>
    <w:p w:rsidR="00F91B4F" w:rsidRPr="008902F1" w:rsidRDefault="00F91B4F" w:rsidP="00C37541">
      <w:pPr>
        <w:pStyle w:val="22"/>
        <w:spacing w:line="276" w:lineRule="atLeast"/>
        <w:rPr>
          <w:sz w:val="24"/>
          <w:szCs w:val="24"/>
        </w:rPr>
      </w:pPr>
      <w:r w:rsidRPr="008902F1">
        <w:rPr>
          <w:sz w:val="24"/>
          <w:szCs w:val="24"/>
        </w:rPr>
        <w:t>— составлять сообщения на основе обобщения материала учебника и дополнительной литературы.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3. Царство Растения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9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Мхи. Многообразие мхов. Среда обитания. Строение мхов, их значение.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8902F1">
        <w:rPr>
          <w:rFonts w:asciiTheme="minorHAnsi" w:hAnsiTheme="minorHAnsi"/>
          <w:sz w:val="24"/>
          <w:szCs w:val="24"/>
        </w:rPr>
        <w:t>цветковых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в природе и жизни человека.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Демонстрация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Гербарные экземпляры растений. Отпечатки ископаемых растений.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Строение зеленых водорослей. Строение мха (на местных видах). Строение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спороносящего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хвоща. Строение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спороносящего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папоротника. Строение хвои и шишек хвойных (на примере местных видов).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методы изучения растений;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особенности строения и жизнедеятельности лишайников;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роль растений в биосфере и жизни человека;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происхождение растений и основные этапы развития растительного мира.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давать общую характеристику растительного царства;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роль растений биосфере;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— давать характеристику основным группам растений (водоросли, мхи, хвощи, плауны, папоротники, голосеменные, цветковые);</w:t>
      </w:r>
      <w:proofErr w:type="gramEnd"/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происхождение растений и основные этапы развития растительного мира.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lastRenderedPageBreak/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выполнять лабораторные работы под руководством учителя;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сравнивать представителей разных групп растений, делать выводы на основе сравнения;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оценивать с эстетической точки зрения представителей растительного мира;</w:t>
      </w:r>
    </w:p>
    <w:p w:rsidR="00F91B4F" w:rsidRPr="008902F1" w:rsidRDefault="00F91B4F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Личностные результаты обучения 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испытывать чувство гордости за российскую биологическую науку;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знать правила поведения в природе; 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реализовывать теоретические познания на практике;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понимать социальную значимость и содержание профессий, связанных с биологией; 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испытывать любовь к природе;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признавать право каждого на собственное мнение;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проявлять готовность к самостоятельным поступкам и действиям на благо природы;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отстаивать свою точку зрения; 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критично относиться к своим поступкам, нести ответственность за последствия;</w:t>
      </w:r>
    </w:p>
    <w:p w:rsidR="00F91B4F" w:rsidRPr="008902F1" w:rsidRDefault="00F91B4F" w:rsidP="00F91B4F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слушать и слышать другое мнение.</w:t>
      </w:r>
    </w:p>
    <w:p w:rsidR="00F91B4F" w:rsidRPr="008902F1" w:rsidRDefault="00F91B4F" w:rsidP="00F91B4F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Резервное время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sz w:val="24"/>
          <w:szCs w:val="24"/>
        </w:rPr>
        <w:t>— 3 часа</w:t>
      </w:r>
    </w:p>
    <w:p w:rsidR="00C43D73" w:rsidRPr="008902F1" w:rsidRDefault="00C43D73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8902F1">
        <w:rPr>
          <w:b/>
          <w:color w:val="403152" w:themeColor="accent4" w:themeShade="80"/>
          <w:sz w:val="24"/>
          <w:szCs w:val="24"/>
        </w:rPr>
        <w:t xml:space="preserve">Содержание рабочей программы по учебному предмету биология для </w:t>
      </w:r>
      <w:r w:rsidR="00F91B4F" w:rsidRPr="008902F1">
        <w:rPr>
          <w:b/>
          <w:color w:val="403152" w:themeColor="accent4" w:themeShade="80"/>
          <w:sz w:val="24"/>
          <w:szCs w:val="24"/>
        </w:rPr>
        <w:t>6</w:t>
      </w:r>
      <w:r w:rsidRPr="008902F1">
        <w:rPr>
          <w:b/>
          <w:color w:val="403152" w:themeColor="accent4" w:themeShade="80"/>
          <w:sz w:val="24"/>
          <w:szCs w:val="24"/>
        </w:rPr>
        <w:t xml:space="preserve"> класса</w:t>
      </w:r>
    </w:p>
    <w:p w:rsidR="00884DA6" w:rsidRPr="008902F1" w:rsidRDefault="00884DA6" w:rsidP="00884DA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Биология. Многообразие покрытосеменных растений. </w:t>
      </w:r>
    </w:p>
    <w:p w:rsidR="00884DA6" w:rsidRPr="008902F1" w:rsidRDefault="00884DA6" w:rsidP="00884DA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(35 часов, 1 час в неделю)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14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Побег. Почки и их строение. Рост и развитие побега.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Строение стебля. Многообразие стеблей. Видоизменения побегов.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8902F1">
        <w:rPr>
          <w:rFonts w:asciiTheme="minorHAnsi" w:hAnsiTheme="minorHAnsi"/>
          <w:sz w:val="24"/>
          <w:szCs w:val="24"/>
        </w:rPr>
        <w:t>о-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и </w:t>
      </w:r>
      <w:proofErr w:type="spellStart"/>
      <w:r w:rsidRPr="008902F1">
        <w:rPr>
          <w:rFonts w:asciiTheme="minorHAnsi" w:hAnsiTheme="minorHAnsi"/>
          <w:sz w:val="24"/>
          <w:szCs w:val="24"/>
        </w:rPr>
        <w:t>микростроение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стебля. Различные виды соцветий. Сухие и сочные плоды.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внешнее и внутреннее строение органов цветковых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видоизменения органов цветковых растений и их роль в жизни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различать и описывать органы цветковых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изучать органы растений в ходе лабораторных работ.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анализировать и сравнивать изучаемые объекты;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осуществлять описание изучаемого объекта;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отношения объекта с другими объектами;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существенные признаки объекта;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классифицировать объекты;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лабораторную работу в соответствии с инструкцией.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2. Жизнь растений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10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Зимние явления в жизни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— основные процессы жизнедеятельности растений;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особенности минерального и воздушного питания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виды размножения растений и их значение.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характеризовать основные процессы жизнедеятельности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значение основных процессов жизнедеятельности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взаимосвязь между процессами дыхания и фотосинтеза;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роль различных видов размножения у растений;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всхожесть семян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анализировать результаты наблюдений и делать выводы;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3. Классификация растений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6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Выявление признаков семейства по внешнему строению растений.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Ознакомление с выращиванием растений в защищенном грунте.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систематические категории: вид, род, семейство, класс, отдел, царство;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характерные признаки однодольных и двудольных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признаки основных семейств однодольных и двудольных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важнейшие сельскохозяйственные растения, биологические основы их выращивания и народнохозяйственное значение.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делать морфологическую характеристику растений;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выявлять признаки семейства по внешнему строению растений;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работать с определительными карточками.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различать объем и содержание понятий;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различать родовое и видовое понятия;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аспект классификации;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осуществлять классификацию.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4. Природные сообщества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взаимосвязь растений с другими организмами;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растительные сообщества и их типы;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закономерности развития и смены растительных сообществ;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результатах влияния деятельности человека на растительные сообщества и влияния природной среды на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взаимосвязь растений с другими организмами;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растительные сообщества и их типы;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влияние деятельности человека на растительные сообщества и влияние природной среды на человека;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фенологические наблюдения за весенними явлениями в природных сообществах.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под руководством учителя оформлять отчет, включающий описание объектов, наблюдений, их результаты, выводы;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организовывать учебное взаимодействие в группе (распределять роли, договариваться друг с другом и т. д.).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Личностные результаты обучения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испытывать чувство гордости за российскую биологическую науку;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соблюдать правила поведения в природе; 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реализовывать теоретические познания на практике;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осознавать значение обучения для повседневной жизни и осознанного выбора профессии;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— понимать важность ответственного отношения к учению, готовности и </w:t>
      </w:r>
      <w:proofErr w:type="gramStart"/>
      <w:r w:rsidRPr="008902F1">
        <w:rPr>
          <w:rFonts w:asciiTheme="minorHAnsi" w:hAnsiTheme="minorHAnsi"/>
          <w:sz w:val="24"/>
          <w:szCs w:val="24"/>
        </w:rPr>
        <w:t>способности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работу над ошибками для внесения корректив в усваиваемые знания;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признавать право каждого на собственное мнение;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проявлять готовность к самостоятельным поступкам и действиям на благо природы;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отстаивать свою точку зрения; 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критично относиться к своим поступкам, нести ответственность за их последствия;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необходимость ответственного, бережного отношения к окружающей среде;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слушать и слышать другое мнение;</w:t>
      </w:r>
    </w:p>
    <w:p w:rsidR="00884DA6" w:rsidRPr="008902F1" w:rsidRDefault="00884DA6" w:rsidP="00C37541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оперировать </w:t>
      </w:r>
      <w:proofErr w:type="gramStart"/>
      <w:r w:rsidRPr="008902F1">
        <w:rPr>
          <w:rFonts w:asciiTheme="minorHAnsi" w:hAnsiTheme="minorHAnsi"/>
          <w:sz w:val="24"/>
          <w:szCs w:val="24"/>
        </w:rPr>
        <w:t>фактами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Резерв времени</w:t>
      </w:r>
      <w:r w:rsidRPr="008902F1">
        <w:rPr>
          <w:rFonts w:asciiTheme="minorHAnsi" w:hAnsiTheme="minorHAnsi"/>
          <w:b/>
          <w:sz w:val="24"/>
          <w:szCs w:val="24"/>
        </w:rPr>
        <w:t> — 2 часа.</w:t>
      </w:r>
    </w:p>
    <w:p w:rsidR="00713300" w:rsidRPr="00C37541" w:rsidRDefault="00713300" w:rsidP="00C37541">
      <w:pPr>
        <w:spacing w:after="0" w:line="240" w:lineRule="auto"/>
        <w:jc w:val="both"/>
        <w:rPr>
          <w:sz w:val="24"/>
          <w:szCs w:val="24"/>
        </w:rPr>
        <w:sectPr w:rsidR="00713300" w:rsidRPr="00C37541" w:rsidSect="009C3B11">
          <w:footnotePr>
            <w:pos w:val="beneathText"/>
          </w:footnotePr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F520F6" w:rsidRPr="008902F1" w:rsidRDefault="00C43D73" w:rsidP="00884DA6">
      <w:pPr>
        <w:spacing w:after="0" w:line="240" w:lineRule="auto"/>
        <w:rPr>
          <w:color w:val="403152" w:themeColor="accent4" w:themeShade="80"/>
          <w:sz w:val="24"/>
          <w:szCs w:val="24"/>
        </w:rPr>
      </w:pPr>
      <w:r w:rsidRPr="008902F1">
        <w:rPr>
          <w:b/>
          <w:sz w:val="24"/>
          <w:szCs w:val="24"/>
        </w:rPr>
        <w:lastRenderedPageBreak/>
        <w:t xml:space="preserve">Содержание рабочей программы по учебному предмету биология </w:t>
      </w:r>
      <w:r w:rsidR="00884DA6" w:rsidRPr="008902F1">
        <w:rPr>
          <w:b/>
          <w:sz w:val="24"/>
          <w:szCs w:val="24"/>
        </w:rPr>
        <w:t>7 класс</w:t>
      </w:r>
    </w:p>
    <w:p w:rsidR="00F520F6" w:rsidRPr="008902F1" w:rsidRDefault="00F520F6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p w:rsidR="00884DA6" w:rsidRPr="008902F1" w:rsidRDefault="00884DA6" w:rsidP="00884DA6">
      <w:pPr>
        <w:pStyle w:val="ac"/>
        <w:spacing w:line="276" w:lineRule="atLeast"/>
        <w:jc w:val="center"/>
        <w:rPr>
          <w:sz w:val="24"/>
          <w:szCs w:val="24"/>
        </w:rPr>
      </w:pPr>
      <w:r w:rsidRPr="008902F1">
        <w:rPr>
          <w:b/>
          <w:sz w:val="24"/>
          <w:szCs w:val="24"/>
        </w:rPr>
        <w:t>Биология. Животные</w:t>
      </w:r>
    </w:p>
    <w:p w:rsidR="00884DA6" w:rsidRPr="008902F1" w:rsidRDefault="00884DA6" w:rsidP="00884DA6">
      <w:pPr>
        <w:pStyle w:val="ac"/>
        <w:spacing w:line="276" w:lineRule="atLeast"/>
        <w:jc w:val="center"/>
        <w:rPr>
          <w:sz w:val="24"/>
          <w:szCs w:val="24"/>
        </w:rPr>
      </w:pPr>
      <w:r w:rsidRPr="008902F1">
        <w:rPr>
          <w:b/>
          <w:sz w:val="24"/>
          <w:szCs w:val="24"/>
        </w:rPr>
        <w:t xml:space="preserve"> (70 часов, 2 часа в неделю)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Введение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2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эволюционный путь развития животного мира;</w:t>
      </w:r>
    </w:p>
    <w:p w:rsidR="00884DA6" w:rsidRPr="008902F1" w:rsidRDefault="00884DA6" w:rsidP="00884DA6">
      <w:pPr>
        <w:pStyle w:val="13"/>
        <w:numPr>
          <w:ilvl w:val="0"/>
          <w:numId w:val="2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историю изучения животных;</w:t>
      </w:r>
    </w:p>
    <w:p w:rsidR="00884DA6" w:rsidRPr="008902F1" w:rsidRDefault="00884DA6" w:rsidP="00884DA6">
      <w:pPr>
        <w:pStyle w:val="13"/>
        <w:numPr>
          <w:ilvl w:val="0"/>
          <w:numId w:val="2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определять сходства и различия между растительным и животным организмом;</w:t>
      </w:r>
    </w:p>
    <w:p w:rsidR="00884DA6" w:rsidRPr="00C37541" w:rsidRDefault="00884DA6" w:rsidP="00C37541">
      <w:pPr>
        <w:pStyle w:val="13"/>
        <w:numPr>
          <w:ilvl w:val="0"/>
          <w:numId w:val="2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Учащиеся должны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давать характеристику методам изучения биологических объектов;</w:t>
      </w:r>
    </w:p>
    <w:p w:rsidR="00884DA6" w:rsidRPr="008902F1" w:rsidRDefault="00884DA6" w:rsidP="00884DA6">
      <w:pPr>
        <w:pStyle w:val="13"/>
        <w:numPr>
          <w:ilvl w:val="0"/>
          <w:numId w:val="2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классифицировать объекты по их принадлежности к систематическим группам;</w:t>
      </w:r>
    </w:p>
    <w:p w:rsidR="00884DA6" w:rsidRPr="008902F1" w:rsidRDefault="00884DA6" w:rsidP="00884DA6">
      <w:pPr>
        <w:pStyle w:val="13"/>
        <w:numPr>
          <w:ilvl w:val="0"/>
          <w:numId w:val="2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наблюдать и описывать различных представителей животного мира;</w:t>
      </w:r>
    </w:p>
    <w:p w:rsidR="00884DA6" w:rsidRPr="008902F1" w:rsidRDefault="00884DA6" w:rsidP="00884DA6">
      <w:pPr>
        <w:pStyle w:val="13"/>
        <w:numPr>
          <w:ilvl w:val="0"/>
          <w:numId w:val="2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использовать знания по зоологии в повседневной жизни;</w:t>
      </w:r>
    </w:p>
    <w:p w:rsidR="00884DA6" w:rsidRPr="008902F1" w:rsidRDefault="00884DA6" w:rsidP="00884DA6">
      <w:pPr>
        <w:pStyle w:val="13"/>
        <w:numPr>
          <w:ilvl w:val="0"/>
          <w:numId w:val="2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применять двойные названия животных в общении со сверстниками, при подготовке сообщений, докладов, презентаций.</w:t>
      </w:r>
    </w:p>
    <w:p w:rsidR="00884DA6" w:rsidRPr="008902F1" w:rsidRDefault="00884DA6" w:rsidP="00C37541">
      <w:pPr>
        <w:pStyle w:val="af2"/>
        <w:spacing w:line="276" w:lineRule="atLeast"/>
        <w:ind w:firstLine="0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1. Простейшие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2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Живые инфузории. Микропрепараты простейших.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2. Многоклеточные животные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32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Беспозвоночные животные.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Микропрепарат пресноводной гидры. Образцы коралла. Влажный препарат медузы. Видеофильм.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Многообразие кольчатых червей.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  <w:r w:rsidRPr="008902F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884DA6" w:rsidRPr="008902F1" w:rsidRDefault="00884DA6" w:rsidP="00C37541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Многообразие моллюсков и их раковин.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Морские звезды и другие иглокожие. Видеофильм.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Знакомство с разнообразием </w:t>
      </w:r>
      <w:proofErr w:type="gramStart"/>
      <w:r w:rsidRPr="008902F1">
        <w:rPr>
          <w:rFonts w:asciiTheme="minorHAnsi" w:hAnsiTheme="minorHAnsi"/>
          <w:sz w:val="24"/>
          <w:szCs w:val="24"/>
        </w:rPr>
        <w:t>ракообразных</w:t>
      </w:r>
      <w:proofErr w:type="gramEnd"/>
      <w:r w:rsidRPr="008902F1">
        <w:rPr>
          <w:rFonts w:asciiTheme="minorHAnsi" w:hAnsiTheme="minorHAnsi"/>
          <w:sz w:val="24"/>
          <w:szCs w:val="24"/>
        </w:rPr>
        <w:t>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Изучение представителей отрядов насекомых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Тип Хордовые. Класс Ланцетники.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Позвоночные животные. </w:t>
      </w:r>
      <w:proofErr w:type="gramStart"/>
      <w:r w:rsidRPr="008902F1">
        <w:rPr>
          <w:rFonts w:asciiTheme="minorHAnsi" w:hAnsiTheme="minorHAnsi"/>
          <w:sz w:val="24"/>
          <w:szCs w:val="24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Наблюдение за внешним строением и передвижением рыб.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Изучение внешнего строения птиц.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Изучение многообразия птиц.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Видеофильм.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систематику животного мира;</w:t>
      </w:r>
    </w:p>
    <w:p w:rsidR="00884DA6" w:rsidRPr="008902F1" w:rsidRDefault="00884DA6" w:rsidP="00884DA6">
      <w:pPr>
        <w:pStyle w:val="13"/>
        <w:numPr>
          <w:ilvl w:val="0"/>
          <w:numId w:val="2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884DA6" w:rsidRPr="00600D52" w:rsidRDefault="00884DA6" w:rsidP="00600D52">
      <w:pPr>
        <w:pStyle w:val="13"/>
        <w:numPr>
          <w:ilvl w:val="0"/>
          <w:numId w:val="2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исчезающие, редкие и охраняемые виды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находить отличия простейших от многоклеточных животных;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pacing w:val="-6"/>
          <w:sz w:val="24"/>
          <w:szCs w:val="24"/>
        </w:rPr>
        <w:t>правильно писать зоологические термины и использовать их при ответах</w:t>
      </w:r>
      <w:r w:rsidRPr="008902F1">
        <w:rPr>
          <w:rFonts w:asciiTheme="minorHAnsi" w:hAnsiTheme="minorHAnsi"/>
          <w:sz w:val="24"/>
          <w:szCs w:val="24"/>
        </w:rPr>
        <w:t>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распознавать переносчиков заболеваний, вызываемых простейшими;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раскрывать значение животных в природе и в жизни человека;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применять полученные знания в практической жизни;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распознавать изученных животных;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наблюдать за поведением животных в природе;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прогнозировать поведение животных в различных ситуациях;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понимать взаимосвязи, сложившиеся в природе, и их значение;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884DA6" w:rsidRPr="008902F1" w:rsidRDefault="00884DA6" w:rsidP="00884DA6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884DA6" w:rsidRPr="00600D52" w:rsidRDefault="00884DA6" w:rsidP="00600D52">
      <w:pPr>
        <w:pStyle w:val="13"/>
        <w:numPr>
          <w:ilvl w:val="0"/>
          <w:numId w:val="2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сравнивать и сопоставлять животных изученных таксономических групп между собой;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использовать индуктивный и дедуктивный подходы при изучении крупных таксонов;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выявлять признаки сходства и отличия в строении, образе жизни и поведении животных;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абстрагировать органы и их системы из целостного организма при их изучении и организмы из среды их обитания;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обобщать и делать выводы по изученному материалу;</w:t>
      </w:r>
    </w:p>
    <w:p w:rsidR="00884DA6" w:rsidRPr="008902F1" w:rsidRDefault="00884DA6" w:rsidP="00884DA6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работать с дополнительными источниками информации и использовать для поиска информации возможности Интернета;</w:t>
      </w:r>
    </w:p>
    <w:p w:rsidR="00884DA6" w:rsidRPr="00600D52" w:rsidRDefault="00884DA6" w:rsidP="00600D52">
      <w:pPr>
        <w:pStyle w:val="13"/>
        <w:numPr>
          <w:ilvl w:val="0"/>
          <w:numId w:val="2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презентовать изученный материал, используя возможности компьютерных программ.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Раздел 3. Эволюция строения и функций органов и их систем у животных 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(</w:t>
      </w: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14 часов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Органы чувств, нервная система, инстинкт, рефлекс. Регуляция деятельности организма.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i/>
          <w:iCs/>
          <w:sz w:val="24"/>
          <w:szCs w:val="24"/>
          <w:lang w:eastAsia="ko-KR"/>
        </w:rPr>
        <w:t>Демонстрация</w:t>
      </w: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Влажные препараты, скелеты, модели и муляжи.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i/>
          <w:iCs/>
          <w:sz w:val="24"/>
          <w:szCs w:val="24"/>
          <w:lang w:eastAsia="ko-KR"/>
        </w:rPr>
        <w:t xml:space="preserve">Лабораторные и практические работы 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Изучение особенностей различных покровов тела.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знать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ac"/>
        <w:numPr>
          <w:ilvl w:val="0"/>
          <w:numId w:val="27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основные системы органов животных и органы, их образующие;</w:t>
      </w:r>
    </w:p>
    <w:p w:rsidR="00884DA6" w:rsidRPr="008902F1" w:rsidRDefault="00884DA6" w:rsidP="00884DA6">
      <w:pPr>
        <w:pStyle w:val="ac"/>
        <w:numPr>
          <w:ilvl w:val="0"/>
          <w:numId w:val="27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особенности строения каждой системы органов у разных групп животных;</w:t>
      </w:r>
    </w:p>
    <w:p w:rsidR="00884DA6" w:rsidRPr="008902F1" w:rsidRDefault="00884DA6" w:rsidP="00884DA6">
      <w:pPr>
        <w:pStyle w:val="ac"/>
        <w:numPr>
          <w:ilvl w:val="0"/>
          <w:numId w:val="27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lastRenderedPageBreak/>
        <w:t>эволюцию систем органов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уметь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правильно использовать при характеристике строения животного организма, органов и систем органов специфические понятия; 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объяснять закономерности строения и механизмы функционирования различных систем органов животных;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сравнивать строение органов и систем органов животных разных систематических групп;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описывать строение покровов тела и систем органов животных;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показать взаимосвязь строения и функции систем органов животных;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выявлять сходства и различия в строении тела животных; </w:t>
      </w:r>
    </w:p>
    <w:p w:rsidR="00884DA6" w:rsidRPr="008902F1" w:rsidRDefault="00884DA6" w:rsidP="00884DA6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различать на живых объектах разные виды покровов, а на таблицах – органы и системы органов животных;</w:t>
      </w:r>
    </w:p>
    <w:p w:rsidR="00884DA6" w:rsidRPr="00600D52" w:rsidRDefault="00884DA6" w:rsidP="00600D52">
      <w:pPr>
        <w:pStyle w:val="13"/>
        <w:numPr>
          <w:ilvl w:val="0"/>
          <w:numId w:val="2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наблюдений.</w:t>
      </w: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>Метапредметные</w:t>
      </w:r>
      <w:proofErr w:type="spellEnd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уметь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сравнивать и сопоставлять особенности строения и механизмы функционирования различных систем органов животных;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использовать индуктивные и дедуктивные подходы при изучении строения и функций органов и их систем у животных;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выявлять признаки сходства и отличия в строении и механизмах функционирования органов и их систем у животных;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устанавливать причинно-следственные связи процессов, лежащих в основе регуляции деятельности организма;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составлять тезисы и конспект текста;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осуществлять наблюдения и делать выводы;</w:t>
      </w:r>
    </w:p>
    <w:p w:rsidR="00884DA6" w:rsidRPr="008902F1" w:rsidRDefault="00884DA6" w:rsidP="00884DA6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884DA6" w:rsidRPr="00600D52" w:rsidRDefault="00884DA6" w:rsidP="00600D52">
      <w:pPr>
        <w:pStyle w:val="13"/>
        <w:numPr>
          <w:ilvl w:val="0"/>
          <w:numId w:val="29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обобщать, делать выводы из </w:t>
      </w:r>
      <w:proofErr w:type="gramStart"/>
      <w:r w:rsidRPr="008902F1">
        <w:rPr>
          <w:rFonts w:asciiTheme="minorHAnsi" w:eastAsia="Batang" w:hAnsiTheme="minorHAnsi"/>
          <w:sz w:val="24"/>
          <w:szCs w:val="24"/>
          <w:lang w:eastAsia="ko-KR"/>
        </w:rPr>
        <w:t>прочитанного</w:t>
      </w:r>
      <w:proofErr w:type="gramEnd"/>
      <w:r w:rsidRPr="008902F1">
        <w:rPr>
          <w:rFonts w:asciiTheme="minorHAnsi" w:eastAsia="Batang" w:hAnsiTheme="minorHAnsi"/>
          <w:sz w:val="24"/>
          <w:szCs w:val="24"/>
          <w:lang w:eastAsia="ko-KR"/>
        </w:rPr>
        <w:t>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Раздел 4. Индивидуальное развитие животных 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(</w:t>
      </w: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3 часа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i/>
          <w:iCs/>
          <w:sz w:val="24"/>
          <w:szCs w:val="24"/>
          <w:lang w:eastAsia="ko-KR"/>
        </w:rPr>
        <w:t>Лабораторные и практические работы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Изучение стадий развития животных и определение их возраста.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знать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ac"/>
        <w:numPr>
          <w:ilvl w:val="0"/>
          <w:numId w:val="30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основные способы размножения животных и их разновидности;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отличие полового размножения животных </w:t>
      </w:r>
      <w:proofErr w:type="gramStart"/>
      <w:r w:rsidRPr="008902F1">
        <w:rPr>
          <w:rFonts w:asciiTheme="minorHAnsi" w:eastAsia="Batang" w:hAnsiTheme="minorHAnsi"/>
          <w:sz w:val="24"/>
          <w:szCs w:val="24"/>
          <w:lang w:eastAsia="ko-KR"/>
        </w:rPr>
        <w:t>от</w:t>
      </w:r>
      <w:proofErr w:type="gramEnd"/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 бесполого; </w:t>
      </w:r>
    </w:p>
    <w:p w:rsidR="00884DA6" w:rsidRPr="008902F1" w:rsidRDefault="00884DA6" w:rsidP="00884DA6">
      <w:pPr>
        <w:pStyle w:val="ac"/>
        <w:numPr>
          <w:ilvl w:val="0"/>
          <w:numId w:val="30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закономерности развития с превращением и развития без превращения</w:t>
      </w:r>
      <w:r w:rsidRPr="008902F1">
        <w:rPr>
          <w:rFonts w:eastAsia="Batang"/>
          <w:color w:val="000000"/>
          <w:sz w:val="24"/>
          <w:szCs w:val="24"/>
          <w:lang w:eastAsia="ko-KR"/>
        </w:rPr>
        <w:t>.</w:t>
      </w:r>
    </w:p>
    <w:p w:rsidR="00884DA6" w:rsidRPr="008902F1" w:rsidRDefault="00884DA6" w:rsidP="00884DA6">
      <w:pPr>
        <w:pStyle w:val="ac"/>
        <w:numPr>
          <w:ilvl w:val="0"/>
          <w:numId w:val="30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i/>
          <w:iCs/>
          <w:sz w:val="24"/>
          <w:szCs w:val="24"/>
          <w:lang w:eastAsia="ko-KR"/>
        </w:rPr>
        <w:t>Учащиеся должны</w:t>
      </w:r>
      <w:r w:rsidRPr="008902F1">
        <w:rPr>
          <w:rFonts w:eastAsia="Batang"/>
          <w:sz w:val="24"/>
          <w:szCs w:val="24"/>
          <w:lang w:eastAsia="ko-KR"/>
        </w:rPr>
        <w:t xml:space="preserve"> </w:t>
      </w:r>
      <w:r w:rsidRPr="008902F1">
        <w:rPr>
          <w:rFonts w:eastAsia="Batang"/>
          <w:i/>
          <w:iCs/>
          <w:sz w:val="24"/>
          <w:szCs w:val="24"/>
          <w:lang w:eastAsia="ko-KR"/>
        </w:rPr>
        <w:t>уметь</w:t>
      </w:r>
      <w:r w:rsidRPr="008902F1">
        <w:rPr>
          <w:rFonts w:eastAsia="Batang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правильно использовать при характеристике индивидуального развития животных соответствующие понятия;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lastRenderedPageBreak/>
        <w:t>доказать преимущества внутреннего оплодотворения и развития зародыша в материнском организме;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характеризовать возрастные периоды онтогенеза;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показать черты приспособления животного на разных стадиях развития к среде обитания;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выявлять факторы среды обитания, влияющие на продолжительность жизни животного; 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распознавать стадии развития животных; </w:t>
      </w:r>
    </w:p>
    <w:p w:rsidR="00884DA6" w:rsidRPr="008902F1" w:rsidRDefault="00884DA6" w:rsidP="00884DA6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t>различать на живых объектах разные стадии метаморфоза у животных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;</w:t>
      </w:r>
    </w:p>
    <w:p w:rsidR="00884DA6" w:rsidRPr="00600D52" w:rsidRDefault="00884DA6" w:rsidP="00600D52">
      <w:pPr>
        <w:pStyle w:val="13"/>
        <w:numPr>
          <w:ilvl w:val="0"/>
          <w:numId w:val="30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.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>Метапредметные</w:t>
      </w:r>
      <w:proofErr w:type="spellEnd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уметь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абстрагировать стадии развития животных из их жизненного цикла;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составлять тезисы и конспект текста;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884DA6" w:rsidRPr="008902F1" w:rsidRDefault="00884DA6" w:rsidP="00884DA6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t>конкретизировать примерами рассматриваемые биологические явления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;</w:t>
      </w:r>
    </w:p>
    <w:p w:rsidR="00884DA6" w:rsidRPr="00600D52" w:rsidRDefault="00884DA6" w:rsidP="00600D52">
      <w:pPr>
        <w:pStyle w:val="13"/>
        <w:numPr>
          <w:ilvl w:val="0"/>
          <w:numId w:val="31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5. Развитие и закономерности размещения животных на Земле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Доказательства эволюции: сравнительно-анатомические, эмбриологические, палеонтологические. 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Ареалы обитания. Миграции. Закономерности размещения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b/>
          <w:bCs/>
          <w:i/>
          <w:iCs/>
          <w:sz w:val="24"/>
          <w:szCs w:val="24"/>
          <w:lang w:eastAsia="ko-KR"/>
        </w:rPr>
        <w:t>Демонстрация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 Палеонтологические доказательства эволюции.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знать</w:t>
      </w:r>
      <w:r w:rsidRPr="008902F1">
        <w:rPr>
          <w:rFonts w:asciiTheme="minorHAnsi" w:eastAsia="Batang" w:hAnsiTheme="minorHAnsi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ac"/>
        <w:numPr>
          <w:ilvl w:val="0"/>
          <w:numId w:val="32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884DA6" w:rsidRPr="008902F1" w:rsidRDefault="00884DA6" w:rsidP="00884DA6">
      <w:pPr>
        <w:pStyle w:val="ac"/>
        <w:numPr>
          <w:ilvl w:val="0"/>
          <w:numId w:val="32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причины эволюции по Дарвину;</w:t>
      </w:r>
    </w:p>
    <w:p w:rsidR="00884DA6" w:rsidRPr="008902F1" w:rsidRDefault="00884DA6" w:rsidP="00884DA6">
      <w:pPr>
        <w:pStyle w:val="ac"/>
        <w:numPr>
          <w:ilvl w:val="0"/>
          <w:numId w:val="32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sz w:val="24"/>
          <w:szCs w:val="24"/>
          <w:lang w:eastAsia="ko-KR"/>
        </w:rPr>
        <w:t>результаты эволюции.</w:t>
      </w:r>
    </w:p>
    <w:p w:rsidR="00884DA6" w:rsidRPr="008902F1" w:rsidRDefault="00884DA6" w:rsidP="00884DA6">
      <w:pPr>
        <w:pStyle w:val="ac"/>
        <w:numPr>
          <w:ilvl w:val="0"/>
          <w:numId w:val="32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rFonts w:eastAsia="Batang"/>
          <w:i/>
          <w:iCs/>
          <w:sz w:val="24"/>
          <w:szCs w:val="24"/>
          <w:lang w:eastAsia="ko-KR"/>
        </w:rPr>
        <w:t>Учащиеся должны уметь</w:t>
      </w:r>
      <w:r w:rsidRPr="008902F1">
        <w:rPr>
          <w:rFonts w:eastAsia="Batang"/>
          <w:iCs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правильно использовать при характеристике развития животного мира на Земле биологические понятия;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анализировать доказательства эволюции; 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характеризовать гомологичные, аналогичные и рудиментарные органы и атавизмы;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4"/>
          <w:sz w:val="24"/>
          <w:szCs w:val="24"/>
          <w:lang w:eastAsia="ko-KR"/>
        </w:rPr>
        <w:lastRenderedPageBreak/>
        <w:t>устанавливать причинно-следственные связи многообразия животных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;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доказывать приспособительный характер изменчивости у животных;</w:t>
      </w:r>
    </w:p>
    <w:p w:rsidR="00884DA6" w:rsidRPr="008902F1" w:rsidRDefault="00884DA6" w:rsidP="00884DA6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 xml:space="preserve">объяснять значение борьбы за существование в эволюции животных; </w:t>
      </w:r>
    </w:p>
    <w:p w:rsidR="00884DA6" w:rsidRPr="00600D52" w:rsidRDefault="00884DA6" w:rsidP="00600D52">
      <w:pPr>
        <w:pStyle w:val="13"/>
        <w:numPr>
          <w:ilvl w:val="0"/>
          <w:numId w:val="32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>Метапредметные</w:t>
      </w:r>
      <w:proofErr w:type="spellEnd"/>
      <w:r w:rsidRPr="008902F1">
        <w:rPr>
          <w:rFonts w:asciiTheme="minorHAnsi" w:eastAsia="Batang" w:hAnsiTheme="minorHAnsi"/>
          <w:b/>
          <w:bCs/>
          <w:sz w:val="24"/>
          <w:szCs w:val="24"/>
          <w:lang w:eastAsia="ko-KR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i/>
          <w:iCs/>
          <w:sz w:val="24"/>
          <w:szCs w:val="24"/>
          <w:lang w:eastAsia="ko-KR"/>
        </w:rPr>
        <w:t>Учащиеся должны уметь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выявлять черты сходства и отличия в строении и выполняемой функции органов-гомологов и органов-аналогов;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сравнивать и сопоставлять строение животных на различных этапах исторического развития;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конкретизировать примерами доказательства эволюции;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составлять тезисы и конспект текста;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pacing w:val="-6"/>
          <w:sz w:val="24"/>
          <w:szCs w:val="24"/>
          <w:lang w:eastAsia="ko-KR"/>
        </w:rPr>
        <w:t>анализировать, обобщать высказывать суждения по усвоенному материалу</w:t>
      </w:r>
      <w:r w:rsidRPr="008902F1">
        <w:rPr>
          <w:rFonts w:asciiTheme="minorHAnsi" w:eastAsia="Batang" w:hAnsiTheme="minorHAnsi"/>
          <w:sz w:val="24"/>
          <w:szCs w:val="24"/>
          <w:lang w:eastAsia="ko-KR"/>
        </w:rPr>
        <w:t>;</w:t>
      </w:r>
    </w:p>
    <w:p w:rsidR="00884DA6" w:rsidRPr="008902F1" w:rsidRDefault="00884DA6" w:rsidP="00884DA6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толерантно относиться к иному мнению;</w:t>
      </w:r>
    </w:p>
    <w:p w:rsidR="00884DA6" w:rsidRPr="00600D52" w:rsidRDefault="00884DA6" w:rsidP="00600D52">
      <w:pPr>
        <w:pStyle w:val="13"/>
        <w:numPr>
          <w:ilvl w:val="0"/>
          <w:numId w:val="33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корректно отстаивать свою точку зрения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6. Биоценозы </w:t>
      </w:r>
      <w:r w:rsidRPr="008902F1">
        <w:rPr>
          <w:rFonts w:asciiTheme="minorHAnsi" w:hAnsiTheme="minorHAnsi"/>
          <w:bCs/>
          <w:iCs/>
          <w:sz w:val="24"/>
          <w:szCs w:val="24"/>
        </w:rPr>
        <w:t>(</w:t>
      </w:r>
      <w:r w:rsidRPr="008902F1">
        <w:rPr>
          <w:rFonts w:asciiTheme="minorHAnsi" w:hAnsiTheme="minorHAnsi"/>
          <w:bCs/>
          <w:i/>
          <w:iCs/>
          <w:sz w:val="24"/>
          <w:szCs w:val="24"/>
        </w:rPr>
        <w:t>4 часа</w:t>
      </w:r>
      <w:r w:rsidRPr="008902F1">
        <w:rPr>
          <w:rFonts w:asciiTheme="minorHAnsi" w:hAnsiTheme="minorHAnsi"/>
          <w:bCs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Естественные и искусственные биоценозы (водоем, луг, степь, тундра, лес, населенный пункт).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pacing w:val="-6"/>
          <w:sz w:val="24"/>
          <w:szCs w:val="24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8902F1">
        <w:rPr>
          <w:rFonts w:asciiTheme="minorHAnsi" w:hAnsiTheme="minorHAnsi"/>
          <w:sz w:val="24"/>
          <w:szCs w:val="24"/>
        </w:rPr>
        <w:t>консументов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8902F1">
        <w:rPr>
          <w:rFonts w:asciiTheme="minorHAnsi" w:hAnsiTheme="minorHAnsi"/>
          <w:sz w:val="24"/>
          <w:szCs w:val="24"/>
        </w:rPr>
        <w:t>редуцентов</w:t>
      </w:r>
      <w:proofErr w:type="spellEnd"/>
      <w:r w:rsidRPr="008902F1">
        <w:rPr>
          <w:rFonts w:asciiTheme="minorHAnsi" w:hAnsiTheme="minorHAnsi"/>
          <w:sz w:val="24"/>
          <w:szCs w:val="24"/>
        </w:rPr>
        <w:t>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признаки экологических групп животных;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признаки естественного и искусственного биоценоза.</w:t>
      </w:r>
    </w:p>
    <w:p w:rsidR="00884DA6" w:rsidRPr="008902F1" w:rsidRDefault="00884DA6" w:rsidP="00884DA6">
      <w:pPr>
        <w:pStyle w:val="ac"/>
        <w:numPr>
          <w:ilvl w:val="0"/>
          <w:numId w:val="34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i/>
          <w:iCs/>
          <w:sz w:val="24"/>
          <w:szCs w:val="24"/>
        </w:rPr>
        <w:t>Учащиеся должны уметь</w:t>
      </w:r>
      <w:r w:rsidRPr="008902F1">
        <w:rPr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распознавать взаимосвязи организмов со средой обитания; 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выявлять влияние окружающей среды на биоценоз;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выявлять приспособления организмов к среде обитания;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определять приспособленность организмов биоценоза друг к другу;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определять направление потока энергии в биоценозе;</w:t>
      </w:r>
    </w:p>
    <w:p w:rsidR="00884DA6" w:rsidRPr="008902F1" w:rsidRDefault="00884DA6" w:rsidP="00884DA6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884DA6" w:rsidRPr="00600D52" w:rsidRDefault="00884DA6" w:rsidP="00600D52">
      <w:pPr>
        <w:pStyle w:val="13"/>
        <w:numPr>
          <w:ilvl w:val="0"/>
          <w:numId w:val="34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определять принадлежность биологических объектов к разным экологическим группам.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сравнивать и сопоставлять естественные и искусственные биоценозы;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устанавливать причинно-следственные связи при объяснении устойчивости биоценозов;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конкретизировать примерами понятия «продуценты», «</w:t>
      </w:r>
      <w:proofErr w:type="spellStart"/>
      <w:r w:rsidRPr="008902F1">
        <w:rPr>
          <w:rFonts w:asciiTheme="minorHAnsi" w:eastAsia="Batang" w:hAnsiTheme="minorHAnsi"/>
          <w:sz w:val="24"/>
          <w:szCs w:val="24"/>
          <w:lang w:eastAsia="ko-KR"/>
        </w:rPr>
        <w:t>консументы</w:t>
      </w:r>
      <w:proofErr w:type="spellEnd"/>
      <w:r w:rsidRPr="008902F1">
        <w:rPr>
          <w:rFonts w:asciiTheme="minorHAnsi" w:eastAsia="Batang" w:hAnsiTheme="minorHAnsi"/>
          <w:sz w:val="24"/>
          <w:szCs w:val="24"/>
          <w:lang w:eastAsia="ko-KR"/>
        </w:rPr>
        <w:t>», «</w:t>
      </w:r>
      <w:proofErr w:type="spellStart"/>
      <w:r w:rsidRPr="008902F1">
        <w:rPr>
          <w:rFonts w:asciiTheme="minorHAnsi" w:eastAsia="Batang" w:hAnsiTheme="minorHAnsi"/>
          <w:sz w:val="24"/>
          <w:szCs w:val="24"/>
          <w:lang w:eastAsia="ko-KR"/>
        </w:rPr>
        <w:t>редуценты</w:t>
      </w:r>
      <w:proofErr w:type="spellEnd"/>
      <w:r w:rsidRPr="008902F1">
        <w:rPr>
          <w:rFonts w:asciiTheme="minorHAnsi" w:eastAsia="Batang" w:hAnsiTheme="minorHAnsi"/>
          <w:sz w:val="24"/>
          <w:szCs w:val="24"/>
          <w:lang w:eastAsia="ko-KR"/>
        </w:rPr>
        <w:t>»;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выявлять черты сходства и отличия естественных и искусственных биоценозов, цепи питания и пищевой цепи;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самостоятельно использовать непосредственные наблюдения, обобщать и делать выводы;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систематизировать биологические объекты разных биоценозов;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находить в тексте учебника отличительные признаки основных биологических объектов и явлений; 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находить в словарях и справочниках значения терминов; 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составлять тезисы и конспект текста;</w:t>
      </w:r>
    </w:p>
    <w:p w:rsidR="00884DA6" w:rsidRPr="008902F1" w:rsidRDefault="00884DA6" w:rsidP="00884DA6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884DA6" w:rsidRPr="00600D52" w:rsidRDefault="00884DA6" w:rsidP="00600D52">
      <w:pPr>
        <w:pStyle w:val="13"/>
        <w:numPr>
          <w:ilvl w:val="0"/>
          <w:numId w:val="35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поддерживать дискуссию.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7. Животный мир и хозяйственная деятельность человека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5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Влияние деятельности человека на животных. Промысел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Одомашнивание. Разведение, основы содержания и селекции сельскохозяйственных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884DA6" w:rsidRPr="008902F1" w:rsidRDefault="00884DA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Посещение выставок сельскохозяйственных и домашних животных.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методы селекции и разведения домашних животных;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условия одомашнивания животных;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законы охраны природы;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признаки охраняемых территорий;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884DA6" w:rsidRPr="008902F1" w:rsidRDefault="00884DA6" w:rsidP="00884DA6">
      <w:pPr>
        <w:pStyle w:val="ac"/>
        <w:numPr>
          <w:ilvl w:val="0"/>
          <w:numId w:val="36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i/>
          <w:iCs/>
          <w:sz w:val="24"/>
          <w:szCs w:val="24"/>
        </w:rPr>
        <w:t>Учащиеся должны уметь</w:t>
      </w:r>
      <w:r w:rsidRPr="008902F1">
        <w:rPr>
          <w:sz w:val="24"/>
          <w:szCs w:val="24"/>
        </w:rPr>
        <w:t xml:space="preserve">: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пользоваться Красной книгой; </w:t>
      </w:r>
    </w:p>
    <w:p w:rsidR="00884DA6" w:rsidRPr="008902F1" w:rsidRDefault="00884DA6" w:rsidP="00884DA6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анализировать и оценивать воздействие человека на животный мир;</w:t>
      </w:r>
    </w:p>
    <w:p w:rsidR="00884DA6" w:rsidRPr="008902F1" w:rsidRDefault="00884DA6" w:rsidP="00884DA6">
      <w:pPr>
        <w:pStyle w:val="ac"/>
        <w:numPr>
          <w:ilvl w:val="0"/>
          <w:numId w:val="36"/>
        </w:numPr>
        <w:tabs>
          <w:tab w:val="left" w:pos="709"/>
        </w:tabs>
        <w:suppressAutoHyphens/>
        <w:overflowPunct w:val="0"/>
        <w:spacing w:after="0" w:line="276" w:lineRule="atLeast"/>
        <w:contextualSpacing w:val="0"/>
        <w:jc w:val="both"/>
        <w:rPr>
          <w:sz w:val="24"/>
          <w:szCs w:val="24"/>
        </w:rPr>
      </w:pPr>
      <w:r w:rsidRPr="008902F1">
        <w:rPr>
          <w:i/>
          <w:iCs/>
          <w:sz w:val="24"/>
          <w:szCs w:val="24"/>
        </w:rPr>
        <w:t>Учащиеся должны понимать</w:t>
      </w:r>
      <w:r w:rsidRPr="008902F1">
        <w:rPr>
          <w:iCs/>
          <w:sz w:val="24"/>
          <w:szCs w:val="24"/>
        </w:rPr>
        <w:t>:</w:t>
      </w:r>
      <w:r w:rsidRPr="008902F1">
        <w:rPr>
          <w:sz w:val="24"/>
          <w:szCs w:val="24"/>
        </w:rPr>
        <w:t xml:space="preserve"> </w:t>
      </w:r>
    </w:p>
    <w:p w:rsidR="00884DA6" w:rsidRPr="00600D52" w:rsidRDefault="00884DA6" w:rsidP="00600D52">
      <w:pPr>
        <w:pStyle w:val="13"/>
        <w:numPr>
          <w:ilvl w:val="0"/>
          <w:numId w:val="36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lastRenderedPageBreak/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выявлять причинно-следственные связи принадлежности животных к разным категориям в Красной книге;</w:t>
      </w:r>
    </w:p>
    <w:p w:rsidR="00884DA6" w:rsidRPr="008902F1" w:rsidRDefault="00884DA6" w:rsidP="00884DA6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выявлять признаки сходства и отличия территорий различной степени охраны;</w:t>
      </w:r>
    </w:p>
    <w:p w:rsidR="00884DA6" w:rsidRPr="008902F1" w:rsidRDefault="00884DA6" w:rsidP="00884DA6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находить в тексте учебника отличительные признаки основных биологических объектов; </w:t>
      </w:r>
    </w:p>
    <w:p w:rsidR="00884DA6" w:rsidRPr="008902F1" w:rsidRDefault="00884DA6" w:rsidP="00884DA6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находить значения терминов в словарях и справочниках; </w:t>
      </w:r>
    </w:p>
    <w:p w:rsidR="00884DA6" w:rsidRPr="008902F1" w:rsidRDefault="00884DA6" w:rsidP="00884DA6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составлять тезисы и конспект текста;</w:t>
      </w:r>
    </w:p>
    <w:p w:rsidR="00884DA6" w:rsidRPr="00600D52" w:rsidRDefault="00884DA6" w:rsidP="00600D52">
      <w:pPr>
        <w:pStyle w:val="13"/>
        <w:numPr>
          <w:ilvl w:val="0"/>
          <w:numId w:val="37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eastAsia="Batang" w:hAnsiTheme="minorHAnsi"/>
          <w:sz w:val="24"/>
          <w:szCs w:val="24"/>
          <w:lang w:eastAsia="ko-KR"/>
        </w:rPr>
        <w:t>самостоятельно использовать непосредственное наблюдение и делать выводы.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Личностные результаты обучения </w:t>
      </w:r>
    </w:p>
    <w:p w:rsidR="00884DA6" w:rsidRPr="008902F1" w:rsidRDefault="00884DA6" w:rsidP="00884DA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знать правила поведения в природе; 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уметь реализовывать теоретические познания на практике;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видеть значение обучения для повседневной жизни и осознанного выбора профессии;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признавать право каждого на собственное мнение;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формировать эмоционально-положительное отношение сверстников к себе через глубокое знание зоологической науки;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проявлять готовность к самостоятельным поступкам и действиям на благо природы;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уметь отстаивать свою точку зрения; 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884DA6" w:rsidRPr="008902F1" w:rsidRDefault="00884DA6" w:rsidP="00884DA6">
      <w:pPr>
        <w:pStyle w:val="13"/>
        <w:numPr>
          <w:ilvl w:val="0"/>
          <w:numId w:val="38"/>
        </w:numPr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уметь слушать и слышать другое мнение, вести дискуссию, уметь оперировать </w:t>
      </w:r>
      <w:proofErr w:type="gramStart"/>
      <w:r w:rsidRPr="008902F1">
        <w:rPr>
          <w:rFonts w:asciiTheme="minorHAnsi" w:hAnsiTheme="minorHAnsi"/>
          <w:sz w:val="24"/>
          <w:szCs w:val="24"/>
        </w:rPr>
        <w:t>фактами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как для доказательства, так и для опровержения существующего мнения</w:t>
      </w:r>
    </w:p>
    <w:p w:rsidR="00884DA6" w:rsidRPr="008902F1" w:rsidRDefault="00884DA6" w:rsidP="00884DA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Резерв времени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sz w:val="24"/>
          <w:szCs w:val="24"/>
        </w:rPr>
        <w:t>— 4 часа</w:t>
      </w:r>
    </w:p>
    <w:p w:rsidR="00C43D73" w:rsidRPr="008902F1" w:rsidRDefault="00C43D73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8902F1">
        <w:rPr>
          <w:b/>
          <w:color w:val="403152" w:themeColor="accent4" w:themeShade="80"/>
          <w:sz w:val="24"/>
          <w:szCs w:val="24"/>
        </w:rPr>
        <w:t xml:space="preserve">Содержание рабочей программы по учебному предмету биология для </w:t>
      </w:r>
      <w:r w:rsidR="00E0262C" w:rsidRPr="008902F1">
        <w:rPr>
          <w:b/>
          <w:color w:val="403152" w:themeColor="accent4" w:themeShade="80"/>
          <w:sz w:val="24"/>
          <w:szCs w:val="24"/>
        </w:rPr>
        <w:t xml:space="preserve">8 </w:t>
      </w:r>
      <w:r w:rsidRPr="008902F1">
        <w:rPr>
          <w:b/>
          <w:color w:val="403152" w:themeColor="accent4" w:themeShade="80"/>
          <w:sz w:val="24"/>
          <w:szCs w:val="24"/>
        </w:rPr>
        <w:t>класса</w:t>
      </w:r>
    </w:p>
    <w:p w:rsidR="003026C6" w:rsidRPr="008902F1" w:rsidRDefault="003026C6" w:rsidP="003026C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color w:val="000000"/>
          <w:sz w:val="24"/>
          <w:szCs w:val="24"/>
        </w:rPr>
        <w:t>Биология. Человек</w:t>
      </w:r>
    </w:p>
    <w:p w:rsidR="003026C6" w:rsidRPr="008902F1" w:rsidRDefault="003026C6" w:rsidP="003026C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 (70 часов, 2 часа в неделю)</w:t>
      </w:r>
    </w:p>
    <w:p w:rsidR="003026C6" w:rsidRPr="008902F1" w:rsidRDefault="003026C6" w:rsidP="003026C6">
      <w:pPr>
        <w:pStyle w:val="af2"/>
        <w:spacing w:line="226" w:lineRule="exac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1. Введение. Науки, изучающие организм человека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2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методы наук, изучающих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этапы развития наук, изучающих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— выделять специфические особенности человека как </w:t>
      </w:r>
      <w:proofErr w:type="spellStart"/>
      <w:r w:rsidRPr="008902F1">
        <w:rPr>
          <w:rFonts w:asciiTheme="minorHAnsi" w:hAnsiTheme="minorHAnsi"/>
          <w:sz w:val="24"/>
          <w:szCs w:val="24"/>
        </w:rPr>
        <w:t>биосоциального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существа.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работать с учебником и дополнительной литературой.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2. Происхождение человека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Модель «Происхождение человека». Модели остатков древней культуры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узнать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место человека в систематике;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этапы эволюции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человеческие расы.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место и роль человека в природе;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черты сходства и различия человека и животных;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доказывать несостоятельность расистских взглядов о преимуществах одних рас перед другими.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22"/>
        <w:spacing w:line="276" w:lineRule="atLeast"/>
        <w:rPr>
          <w:sz w:val="24"/>
          <w:szCs w:val="24"/>
        </w:rPr>
      </w:pPr>
      <w:r w:rsidRPr="008902F1">
        <w:rPr>
          <w:sz w:val="24"/>
          <w:szCs w:val="24"/>
        </w:rPr>
        <w:t>— составлять сообщения на основе обобщения материала учебника и дополнительной литературы;</w:t>
      </w:r>
    </w:p>
    <w:p w:rsidR="003026C6" w:rsidRPr="008902F1" w:rsidRDefault="003026C6" w:rsidP="00600D52">
      <w:pPr>
        <w:pStyle w:val="22"/>
        <w:spacing w:line="276" w:lineRule="atLeast"/>
        <w:rPr>
          <w:sz w:val="24"/>
          <w:szCs w:val="24"/>
        </w:rPr>
      </w:pPr>
      <w:r w:rsidRPr="008902F1">
        <w:rPr>
          <w:sz w:val="24"/>
          <w:szCs w:val="24"/>
        </w:rPr>
        <w:t>— устанавливать причинно-следственные связи при анализе основных этапов эволюции и</w:t>
      </w:r>
      <w:r w:rsidR="00600D52">
        <w:rPr>
          <w:sz w:val="24"/>
          <w:szCs w:val="24"/>
        </w:rPr>
        <w:t xml:space="preserve"> происхождения человеческих рас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3. Строение организма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4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Ткани. Образование тканей. Эпителиальные, соединительные, мышечные, </w:t>
      </w:r>
      <w:proofErr w:type="gramStart"/>
      <w:r w:rsidRPr="008902F1">
        <w:rPr>
          <w:rFonts w:asciiTheme="minorHAnsi" w:hAnsiTheme="minorHAnsi"/>
          <w:sz w:val="24"/>
          <w:szCs w:val="24"/>
        </w:rPr>
        <w:t>нервная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ткани. Строение и функция нейрона. Синапс.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Разложение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пероксида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водорода ферментом каталазой.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Рассматривание клеток и тканей в оптический микроскоп. Микропрепараты клетки, эпителиальной, соединительной, мышечной и нервной тканей.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Самонаблюдение мигательного рефлекса и условия его проявления и торможения. Коленный рефлекс и др.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 xml:space="preserve"> 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общее строение организма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тканей организма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рефлекторную регуляцию органов и систем организма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организма человека, особенности его биологической природы;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наблюдать и описывать клетки и ткани на готовых микропрепаратах;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выделять существенные признаки </w:t>
      </w:r>
      <w:proofErr w:type="gramStart"/>
      <w:r w:rsidRPr="008902F1">
        <w:rPr>
          <w:rFonts w:asciiTheme="minorHAnsi" w:hAnsiTheme="minorHAnsi"/>
          <w:sz w:val="24"/>
          <w:szCs w:val="24"/>
        </w:rPr>
        <w:t>процессов рефлекторной регуляции жизнедеятельности организма человека</w:t>
      </w:r>
      <w:proofErr w:type="gramEnd"/>
      <w:r w:rsidRPr="008902F1">
        <w:rPr>
          <w:rFonts w:asciiTheme="minorHAnsi" w:hAnsiTheme="minorHAnsi"/>
          <w:sz w:val="24"/>
          <w:szCs w:val="24"/>
        </w:rPr>
        <w:t>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сравнивать клетки, ткани организма человека и делать выводы на основе сравнения;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4. Опорно-двигательная система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7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8902F1">
        <w:rPr>
          <w:rFonts w:asciiTheme="minorHAnsi" w:hAnsiTheme="minorHAnsi"/>
          <w:sz w:val="24"/>
          <w:szCs w:val="24"/>
        </w:rPr>
        <w:t>о-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и </w:t>
      </w:r>
      <w:proofErr w:type="spellStart"/>
      <w:r w:rsidRPr="008902F1">
        <w:rPr>
          <w:rFonts w:asciiTheme="minorHAnsi" w:hAnsiTheme="minorHAnsi"/>
          <w:sz w:val="24"/>
          <w:szCs w:val="24"/>
        </w:rPr>
        <w:t>микростроение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, типы костей. Скелет человека, его приспособление к </w:t>
      </w:r>
      <w:proofErr w:type="spellStart"/>
      <w:proofErr w:type="gramStart"/>
      <w:r w:rsidRPr="008902F1">
        <w:rPr>
          <w:rFonts w:asciiTheme="minorHAnsi" w:hAnsiTheme="minorHAnsi"/>
          <w:sz w:val="24"/>
          <w:szCs w:val="24"/>
        </w:rPr>
        <w:t>прямо-хождению</w:t>
      </w:r>
      <w:proofErr w:type="spellEnd"/>
      <w:proofErr w:type="gramEnd"/>
      <w:r w:rsidRPr="008902F1">
        <w:rPr>
          <w:rFonts w:asciiTheme="minorHAnsi" w:hAnsiTheme="minorHAnsi"/>
          <w:sz w:val="24"/>
          <w:szCs w:val="24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8902F1">
        <w:rPr>
          <w:rFonts w:asciiTheme="minorHAnsi" w:hAnsiTheme="minorHAnsi"/>
          <w:sz w:val="24"/>
          <w:szCs w:val="24"/>
        </w:rPr>
        <w:t>полуподвижные</w:t>
      </w:r>
      <w:proofErr w:type="spellEnd"/>
      <w:r w:rsidRPr="008902F1">
        <w:rPr>
          <w:rFonts w:asciiTheme="minorHAnsi" w:hAnsiTheme="minorHAnsi"/>
          <w:sz w:val="24"/>
          <w:szCs w:val="24"/>
        </w:rPr>
        <w:t>, подвижные (суставы).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Нарушения осанки и развитие плоскостопия: причины, выявление, предупреждение и исправление.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Первая помощь при ушибах, переломах костей и вывихах суставов.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строение скелета и мышц, их функции.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особенности строения скелета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распознавать на наглядных пособиях кости скелета конечностей и их поясов;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оказывать первую помощь при ушибах, переломах костей и вывихах суставов.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причинно-следственные связи на примере зависимости гибкости тела человека от строения его позвоночника.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5. Внутренняя среда организма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8902F1">
        <w:rPr>
          <w:rFonts w:asciiTheme="minorHAnsi" w:hAnsiTheme="minorHAnsi"/>
          <w:sz w:val="24"/>
          <w:szCs w:val="24"/>
        </w:rPr>
        <w:t xml:space="preserve"> К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в свертывании крови. Анализ крови. Малокровие. Кроветворение.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Борьба организма с инфекцией. Иммунитет. Защитные барьеры организма. Л. Пастер и И.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8902F1">
        <w:rPr>
          <w:rFonts w:asciiTheme="minorHAnsi" w:hAnsiTheme="minorHAnsi"/>
          <w:sz w:val="24"/>
          <w:szCs w:val="24"/>
        </w:rPr>
        <w:t>Бацилл</w:t>
      </w:r>
      <w:proofErr w:type="gramStart"/>
      <w:r w:rsidRPr="008902F1">
        <w:rPr>
          <w:rFonts w:asciiTheme="minorHAnsi" w:hAnsiTheme="minorHAnsi"/>
          <w:sz w:val="24"/>
          <w:szCs w:val="24"/>
        </w:rPr>
        <w:t>о</w:t>
      </w:r>
      <w:proofErr w:type="spellEnd"/>
      <w:r w:rsidRPr="008902F1">
        <w:rPr>
          <w:rFonts w:asciiTheme="minorHAnsi" w:hAnsiTheme="minorHAnsi"/>
          <w:sz w:val="24"/>
          <w:szCs w:val="24"/>
        </w:rPr>
        <w:t>-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Рассматривание крови человека и лягушки под микроскопом.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компоненты внутренней среды организма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защитные барьеры организма;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правила переливание крови.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выявлять взаимосвязь между особенностями строения клеток крови и их функциями;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наблюдение и описание клеток крови на готовых микропрепаратах.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сравнение клеток организма человека и делать выводы на основе сравнения;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выявлять взаимосвязи между особенностями строения клеток крови и их функциями.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6. Кровеносная и лимфатическая системы организма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6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spellStart"/>
      <w:proofErr w:type="gramStart"/>
      <w:r w:rsidRPr="008902F1">
        <w:rPr>
          <w:rFonts w:asciiTheme="minorHAnsi" w:hAnsiTheme="minorHAnsi"/>
          <w:sz w:val="24"/>
          <w:szCs w:val="24"/>
        </w:rPr>
        <w:t>сердечно-сосудистой</w:t>
      </w:r>
      <w:proofErr w:type="spellEnd"/>
      <w:proofErr w:type="gramEnd"/>
      <w:r w:rsidRPr="008902F1">
        <w:rPr>
          <w:rFonts w:asciiTheme="minorHAnsi" w:hAnsiTheme="minorHAnsi"/>
          <w:sz w:val="24"/>
          <w:szCs w:val="24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spellStart"/>
      <w:proofErr w:type="gramStart"/>
      <w:r w:rsidRPr="008902F1">
        <w:rPr>
          <w:rFonts w:asciiTheme="minorHAnsi" w:hAnsiTheme="minorHAnsi"/>
          <w:sz w:val="24"/>
          <w:szCs w:val="24"/>
        </w:rPr>
        <w:t>сердечно-сосудистой</w:t>
      </w:r>
      <w:proofErr w:type="spellEnd"/>
      <w:proofErr w:type="gramEnd"/>
      <w:r w:rsidRPr="008902F1">
        <w:rPr>
          <w:rFonts w:asciiTheme="minorHAnsi" w:hAnsiTheme="minorHAnsi"/>
          <w:sz w:val="24"/>
          <w:szCs w:val="24"/>
        </w:rPr>
        <w:t xml:space="preserve"> системы на дозированную нагрузку.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органы кровеносной и лимфатической систем, их роль в организме;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заболеваниях сердца и сосудов и их профилактике.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строение и роль кровеносной и лимфатической систем;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особенности строения сосудистой системы и движения крови по сосудам;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измерять пульс и кровяное давление.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находить в учебной и научно-популярной литературе информацию о заболеваниях </w:t>
      </w:r>
      <w:proofErr w:type="spellStart"/>
      <w:proofErr w:type="gramStart"/>
      <w:r w:rsidRPr="008902F1">
        <w:rPr>
          <w:rFonts w:asciiTheme="minorHAnsi" w:hAnsiTheme="minorHAnsi"/>
          <w:sz w:val="24"/>
          <w:szCs w:val="24"/>
        </w:rPr>
        <w:t>сердечно-сосудистой</w:t>
      </w:r>
      <w:proofErr w:type="spellEnd"/>
      <w:proofErr w:type="gramEnd"/>
      <w:r w:rsidRPr="008902F1">
        <w:rPr>
          <w:rFonts w:asciiTheme="minorHAnsi" w:hAnsiTheme="minorHAnsi"/>
          <w:sz w:val="24"/>
          <w:szCs w:val="24"/>
        </w:rPr>
        <w:t xml:space="preserve"> системы, оформлять её в виде рефератов, докладов.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7. Дыхание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4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8902F1">
        <w:rPr>
          <w:rFonts w:asciiTheme="minorHAnsi" w:hAnsiTheme="minorHAnsi"/>
          <w:sz w:val="24"/>
          <w:szCs w:val="24"/>
        </w:rPr>
        <w:t>электротравме</w:t>
      </w:r>
      <w:proofErr w:type="spellEnd"/>
      <w:r w:rsidRPr="008902F1">
        <w:rPr>
          <w:rFonts w:asciiTheme="minorHAnsi" w:hAnsiTheme="minorHAnsi"/>
          <w:sz w:val="24"/>
          <w:szCs w:val="24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и функции органов дыхания;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механизмы вдоха и выдоха;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нервную и гуморальную регуляцию дыхания.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процессов дыхания и газообмена;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оказывать первую помощь при отравлении угарным газом, спасении утопающего, простудных заболеваниях.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8. Пищеварение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6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Торс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 xml:space="preserve"> 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и функции пищеварительной системы;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пищевые продукты и питательные вещества, их роль в обмене веществ;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правила предупреждения желудочно-кишечных инфекций и гельминтозов.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процессов питания и пищеварения;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приводить доказательства (аргументировать) необходимости </w:t>
      </w:r>
      <w:proofErr w:type="gramStart"/>
      <w:r w:rsidRPr="008902F1">
        <w:rPr>
          <w:rFonts w:asciiTheme="minorHAnsi" w:hAnsiTheme="minorHAnsi"/>
          <w:sz w:val="24"/>
          <w:szCs w:val="24"/>
        </w:rPr>
        <w:t>соблюдения мер профилактики нарушений работы пищеварительной системы</w:t>
      </w:r>
      <w:proofErr w:type="gramEnd"/>
      <w:r w:rsidRPr="008902F1">
        <w:rPr>
          <w:rFonts w:asciiTheme="minorHAnsi" w:hAnsiTheme="minorHAnsi"/>
          <w:sz w:val="24"/>
          <w:szCs w:val="24"/>
        </w:rPr>
        <w:t>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9. Обмен веществ и энергии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8902F1">
        <w:rPr>
          <w:rFonts w:asciiTheme="minorHAnsi" w:hAnsiTheme="minorHAnsi"/>
          <w:sz w:val="24"/>
          <w:szCs w:val="24"/>
        </w:rPr>
        <w:t>Энергозатраты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8902F1">
        <w:rPr>
          <w:rFonts w:asciiTheme="minorHAnsi" w:hAnsiTheme="minorHAnsi"/>
          <w:sz w:val="24"/>
          <w:szCs w:val="24"/>
        </w:rPr>
        <w:t>энергозатрат</w:t>
      </w:r>
      <w:proofErr w:type="spellEnd"/>
      <w:r w:rsidRPr="008902F1">
        <w:rPr>
          <w:rFonts w:asciiTheme="minorHAnsi" w:hAnsiTheme="minorHAnsi"/>
          <w:sz w:val="24"/>
          <w:szCs w:val="24"/>
        </w:rPr>
        <w:t>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обмен веществ и энергии — основное свойство всех живых существ;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роль ферментов в обмене веществ;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классификацию витаминов;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нормы и режим питания.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обмена веществ и превращений энергии в организме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роль витаминов в организме человека;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приводить доказательства (аргументация) необходимости </w:t>
      </w:r>
      <w:proofErr w:type="gramStart"/>
      <w:r w:rsidRPr="008902F1">
        <w:rPr>
          <w:rFonts w:asciiTheme="minorHAnsi" w:hAnsiTheme="minorHAnsi"/>
          <w:sz w:val="24"/>
          <w:szCs w:val="24"/>
        </w:rPr>
        <w:t>соблюдения мер профилактики нарушений развития авитаминозов</w:t>
      </w:r>
      <w:proofErr w:type="gramEnd"/>
      <w:r w:rsidRPr="008902F1">
        <w:rPr>
          <w:rFonts w:asciiTheme="minorHAnsi" w:hAnsiTheme="minorHAnsi"/>
          <w:sz w:val="24"/>
          <w:szCs w:val="24"/>
        </w:rPr>
        <w:t>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классифицировать витамины.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10. Покровные органы. Терморегуляция. Выделение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4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Рельефная таблица «Строение кожи».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Модель почки. Рельефная таблица «Органы выделения».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lastRenderedPageBreak/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наружные покровы тела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и функция кожи;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органы мочевыделительной системы, их строение и функции;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заболевания органов выделительной системы и способы их предупреждения.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покровов тела, терморегуляции;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оказывать первую помощь при тепловом и солнечном ударах, ожогах, обморожениях, травмах кожного покрова.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11. Нервная система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5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Модель головного мозга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 xml:space="preserve"> 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строение нервной системы;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соматический и вегетативный отделы нервной системы.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значение нервной системы в</w:t>
      </w:r>
      <w:r w:rsidRPr="008902F1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8902F1">
        <w:rPr>
          <w:rFonts w:asciiTheme="minorHAnsi" w:hAnsiTheme="minorHAnsi"/>
          <w:sz w:val="24"/>
          <w:szCs w:val="24"/>
        </w:rPr>
        <w:t>регуляции процессов жизнедеятельности;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влияние отделов нервной системы на деятельность органов;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lastRenderedPageBreak/>
        <w:t>Раздел 12. Анализаторы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5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Модели глаза и уха. Опыты, выявляющие функции радужной оболочки, хрусталика, палочек и колбочек.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анализаторы и органы чувств, их значение.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строения и функционирования органов чувств.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sz w:val="24"/>
          <w:szCs w:val="24"/>
        </w:rPr>
        <w:t>Учащиеся должна 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</w:t>
      </w:r>
      <w:r w:rsidRPr="008902F1">
        <w:rPr>
          <w:rFonts w:asciiTheme="minorHAnsi" w:hAnsiTheme="minorHAnsi"/>
          <w:iCs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13. Высшая нервная деятельность. Поведение. Психика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5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Вклад отечественных ученых в разработку учения о высшей нервной деятельности. И. М. Сеченов и И.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Познавательные процессы: ощущение, восприятие, представления, память, воображение, мышление.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lastRenderedPageBreak/>
        <w:t>Демонстрация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вклад отечественных ученых в разработку учения о высшей нервной деятельности;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особенности высшей нервной деятельности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особенности поведения и психики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объяснять роль обучения и воспитания в развитии поведения и психики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характеризовать особенности высшей нервной деятельности человека и роль речи в развитии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классифицировать типы и виды памяти.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14. Железы внутренней секреции (эндокринная система) 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2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Модель черепа с откидной крышкой для показа местоположения гипофиза. Модель гортани </w:t>
      </w:r>
      <w:proofErr w:type="gramStart"/>
      <w:r w:rsidRPr="008902F1">
        <w:rPr>
          <w:rFonts w:asciiTheme="minorHAnsi" w:hAnsiTheme="minorHAnsi"/>
          <w:sz w:val="24"/>
          <w:szCs w:val="24"/>
        </w:rPr>
        <w:t>с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щитовидной железой. Модель почек с надпочечниками.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железы внешней, внутренней и смешанной секреции;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взаимодействие нервной и гуморальной регуляции.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строения и функционирования органов эндокринной системы;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единство нервной и гуморальной регуляции.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sz w:val="24"/>
          <w:szCs w:val="24"/>
        </w:rPr>
        <w:lastRenderedPageBreak/>
        <w:t>Метапредметные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Учащиеся должны уметь: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классифицировать железы в организме человека;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взаимосвязи при обсуждении взаимодействия нервной и гуморальной регуляции.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15. Индивидуальное развитие организма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5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наркогенных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веществ (табака, алкоголя, наркотиков) на развитие и здоровье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Тесты, определяющие тип темперамента.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Предметные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жизненные циклы организмов;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мужскую и женскую половые системы;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наследственные и врожденные заболевания и заболевания, передающиеся половым путем, а также меры их профилактики.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sz w:val="24"/>
          <w:szCs w:val="24"/>
        </w:rPr>
        <w:t xml:space="preserve">: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выделять существенные признаки органов размножения человека;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— объяснять вредное влияния никотина, алкоголя и наркотиков на развитие плода;</w:t>
      </w:r>
      <w:proofErr w:type="gramEnd"/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результаты обучения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уметь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Личностные результаты обучения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испытывать чувство гордости за российскую биологическую науку;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следить за соблюдением правил поведения в природе;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реализовывать теоретические познания на практике;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понимать ценность здорового и безопасного образа жизни;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осознавать значение семьи в жизни человека и общества;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принимать ценности семейной жизни;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уважительно и заботливо относиться к членам своей семьи;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проводить работу над ошибками для внесения корректив в усваиваемые знания;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признавать право каждого на собственное мнение;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проявлять готовность к самостоятельным поступкам и действиям на благо природы;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отстаивать свою точку зрения;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критично относиться к своим поступкам, нести ответственность за их последствия;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слушать и слышать другое мнение, вести дискуссию, оперировать </w:t>
      </w:r>
      <w:proofErr w:type="gramStart"/>
      <w:r w:rsidRPr="008902F1">
        <w:rPr>
          <w:rFonts w:asciiTheme="minorHAnsi" w:hAnsiTheme="minorHAnsi"/>
          <w:sz w:val="24"/>
          <w:szCs w:val="24"/>
        </w:rPr>
        <w:t>фактами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b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Резерв времени</w:t>
      </w:r>
      <w:r w:rsidRPr="008902F1">
        <w:rPr>
          <w:rFonts w:asciiTheme="minorHAnsi" w:hAnsiTheme="minorHAnsi"/>
          <w:sz w:val="24"/>
          <w:szCs w:val="24"/>
        </w:rPr>
        <w:t> </w:t>
      </w:r>
      <w:r w:rsidRPr="008902F1">
        <w:rPr>
          <w:rFonts w:asciiTheme="minorHAnsi" w:hAnsiTheme="minorHAnsi"/>
          <w:b/>
          <w:sz w:val="24"/>
          <w:szCs w:val="24"/>
        </w:rPr>
        <w:t>— 6 часов.</w:t>
      </w:r>
    </w:p>
    <w:p w:rsidR="0089244C" w:rsidRPr="00600D52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sz w:val="24"/>
          <w:szCs w:val="24"/>
        </w:rPr>
        <w:t>Содержание рабочей программы для 9 класса.</w:t>
      </w:r>
    </w:p>
    <w:p w:rsidR="003026C6" w:rsidRPr="008902F1" w:rsidRDefault="003026C6" w:rsidP="003026C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sz w:val="24"/>
          <w:szCs w:val="24"/>
        </w:rPr>
        <w:t xml:space="preserve">Биология. </w:t>
      </w:r>
      <w:r w:rsidRPr="008902F1">
        <w:rPr>
          <w:rFonts w:asciiTheme="minorHAnsi" w:hAnsiTheme="minorHAnsi"/>
          <w:b/>
          <w:bCs/>
          <w:sz w:val="24"/>
          <w:szCs w:val="24"/>
        </w:rPr>
        <w:t>Введение в общую биологию</w:t>
      </w:r>
    </w:p>
    <w:p w:rsidR="003026C6" w:rsidRPr="008902F1" w:rsidRDefault="003026C6" w:rsidP="003026C6">
      <w:pPr>
        <w:pStyle w:val="af2"/>
        <w:spacing w:line="276" w:lineRule="atLeast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 (70 часов, 2 часа в неделю)</w:t>
      </w:r>
    </w:p>
    <w:p w:rsidR="003026C6" w:rsidRPr="008902F1" w:rsidRDefault="003026C6" w:rsidP="00600D52">
      <w:pPr>
        <w:pStyle w:val="af2"/>
        <w:spacing w:line="226" w:lineRule="exact"/>
        <w:ind w:firstLine="0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Введение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3 часа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Демонстрацияи</w:t>
      </w:r>
      <w:proofErr w:type="spellEnd"/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Портреты ученых, внесших значительный вклад в развитие биологической науки.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свойства живого;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методы исследования биологии;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значение биологических знаний в современной жизни.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— о биологии, как науке о живой природе;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профессиях, связанных с биологией;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уровневой организации живой природы.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1. Молекулярный уровень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10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Схемы строения молекул химических соединений, относящихся к основным группам органических веществ.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Расщепление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пероксида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водорода ферментом каталазой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  <w:r w:rsidRPr="008902F1">
        <w:rPr>
          <w:rFonts w:asciiTheme="minorHAnsi" w:hAnsiTheme="minorHAnsi"/>
          <w:b/>
          <w:b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знать состав, строение и функции органических веществ, входящих в состав живого;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иметь первоначальные систематизированные представления о молекулярном уровне организации живого, о вирусах как неклеточных формах жизни;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2. Клеточный уровень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14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Модель клетки. Микропрепараты митоза в клетках корешков лука; хромосом. Модели-аппликации, иллюстрирующие деление клеток. Расщепление </w:t>
      </w:r>
      <w:proofErr w:type="spellStart"/>
      <w:r w:rsidRPr="008902F1">
        <w:rPr>
          <w:rFonts w:asciiTheme="minorHAnsi" w:hAnsiTheme="minorHAnsi"/>
          <w:sz w:val="24"/>
          <w:szCs w:val="24"/>
        </w:rPr>
        <w:t>пероксида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водорода с помощью ферментов, содержащихся в живых клетках.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Рассматривание клеток растений и животных под микроскопом.</w:t>
      </w:r>
    </w:p>
    <w:p w:rsidR="003026C6" w:rsidRPr="008902F1" w:rsidRDefault="003026C6" w:rsidP="00600D52">
      <w:pPr>
        <w:pStyle w:val="af2"/>
        <w:spacing w:line="276" w:lineRule="atLeast"/>
        <w:ind w:firstLine="0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i/>
          <w:iCs/>
          <w:sz w:val="24"/>
          <w:szCs w:val="24"/>
        </w:rPr>
        <w:t>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методы изучения клетки;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особенности строения клетки эукариот и прокариот;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функции органоидов клетки;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основные положения клеточной теории;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химический состав клетки.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клеточном уровне организации живого;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клетке как структурной и функциональной единице жизни;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обмене веществ и превращение энергии как основе жизнедеятельности клетки;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росте, развитии и жизненном цикле клеток;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об особенностях митотического деления клетки.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sz w:val="24"/>
          <w:szCs w:val="24"/>
        </w:rPr>
        <w:t>Учащиеся должны получить опыт</w:t>
      </w:r>
      <w:r w:rsidRPr="008902F1">
        <w:rPr>
          <w:rFonts w:asciiTheme="minorHAnsi" w:hAnsiTheme="minorHAnsi"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клеток живых организмов.</w:t>
      </w:r>
    </w:p>
    <w:p w:rsidR="003026C6" w:rsidRPr="008902F1" w:rsidRDefault="003026C6" w:rsidP="00600D52">
      <w:pPr>
        <w:pStyle w:val="af2"/>
        <w:spacing w:line="276" w:lineRule="atLeast"/>
        <w:ind w:firstLine="0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3. Организменный уровень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13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Микропрепараты яйцеклетки и сперматозоида животных.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Выявление изменчивости организмов.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сущность биогенетического закона;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закономерности передачи наследственной информации;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закономерности изменчивости;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методы селекции растений, животных и микроорганизмов;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особенности развития половых клеток.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организменном </w:t>
      </w:r>
      <w:proofErr w:type="gramStart"/>
      <w:r w:rsidRPr="008902F1">
        <w:rPr>
          <w:rFonts w:asciiTheme="minorHAnsi" w:hAnsiTheme="minorHAnsi"/>
          <w:sz w:val="24"/>
          <w:szCs w:val="24"/>
        </w:rPr>
        <w:t>уровне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организации живого;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мейозе;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особенностях индивидуального развития организмов;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об особенностях бесполого и полового размножения организмов;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оплодотворении и его биологической роли.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Тема 4. Популяционно-видовой уровень </w:t>
      </w:r>
      <w:r w:rsidRPr="008902F1">
        <w:rPr>
          <w:rFonts w:asciiTheme="minorHAnsi" w:hAnsiTheme="minorHAnsi"/>
          <w:bCs/>
          <w:iCs/>
          <w:sz w:val="24"/>
          <w:szCs w:val="24"/>
        </w:rPr>
        <w:t>(</w:t>
      </w:r>
      <w:r w:rsidRPr="008902F1">
        <w:rPr>
          <w:rFonts w:asciiTheme="minorHAnsi" w:hAnsiTheme="minorHAnsi"/>
          <w:bCs/>
          <w:i/>
          <w:iCs/>
          <w:sz w:val="24"/>
          <w:szCs w:val="24"/>
        </w:rPr>
        <w:t>8 часов</w:t>
      </w:r>
      <w:r w:rsidRPr="008902F1">
        <w:rPr>
          <w:rFonts w:asciiTheme="minorHAnsi" w:hAnsiTheme="minorHAnsi"/>
          <w:bCs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</w:t>
      </w:r>
      <w:proofErr w:type="spellStart"/>
      <w:r w:rsidRPr="008902F1">
        <w:rPr>
          <w:rFonts w:asciiTheme="minorHAnsi" w:hAnsiTheme="minorHAnsi"/>
          <w:sz w:val="24"/>
          <w:szCs w:val="24"/>
        </w:rPr>
        <w:t>микроэволюция</w:t>
      </w:r>
      <w:proofErr w:type="spellEnd"/>
      <w:r w:rsidRPr="008902F1">
        <w:rPr>
          <w:rFonts w:asciiTheme="minorHAnsi" w:hAnsiTheme="minorHAnsi"/>
          <w:sz w:val="24"/>
          <w:szCs w:val="24"/>
        </w:rPr>
        <w:t>. Макроэволюция.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Изучение морфологического критерия вида.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Причины многообразия видов в природе.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критерии вида и его популяционную структуру;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экологические факторы и условия среды;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положения теории эволюции Ч. Дарвина;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движущие силы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пути достижения биологического прогресса.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популяционно-видовом уровне организации живого;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виде и его структуре;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влиянии экологических условий на организмы;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происхождении видов;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развитии эволюционных представлений;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синтетической теории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популяции как элементарной единице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</w:t>
      </w:r>
      <w:proofErr w:type="spellStart"/>
      <w:r w:rsidRPr="008902F1">
        <w:rPr>
          <w:rFonts w:asciiTheme="minorHAnsi" w:hAnsiTheme="minorHAnsi"/>
          <w:sz w:val="24"/>
          <w:szCs w:val="24"/>
        </w:rPr>
        <w:t>микроэволюции</w:t>
      </w:r>
      <w:proofErr w:type="spellEnd"/>
      <w:r w:rsidRPr="008902F1">
        <w:rPr>
          <w:rFonts w:asciiTheme="minorHAnsi" w:hAnsiTheme="minorHAnsi"/>
          <w:sz w:val="24"/>
          <w:szCs w:val="24"/>
        </w:rPr>
        <w:t>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механизмах видообразования;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макроэволюц</w:t>
      </w:r>
      <w:proofErr w:type="gramStart"/>
      <w:r w:rsidRPr="008902F1">
        <w:rPr>
          <w:rFonts w:asciiTheme="minorHAnsi" w:hAnsiTheme="minorHAnsi"/>
          <w:sz w:val="24"/>
          <w:szCs w:val="24"/>
        </w:rPr>
        <w:t>ии и ее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направлениях.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получить опыт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Раздел 5. </w:t>
      </w:r>
      <w:proofErr w:type="spellStart"/>
      <w:r w:rsidRPr="008902F1">
        <w:rPr>
          <w:rFonts w:asciiTheme="minorHAnsi" w:hAnsiTheme="minorHAnsi"/>
          <w:b/>
          <w:bCs/>
          <w:sz w:val="24"/>
          <w:szCs w:val="24"/>
        </w:rPr>
        <w:t>Экосистемный</w:t>
      </w:r>
      <w:proofErr w:type="spellEnd"/>
      <w:r w:rsidRPr="008902F1">
        <w:rPr>
          <w:rFonts w:asciiTheme="minorHAnsi" w:hAnsiTheme="minorHAnsi"/>
          <w:b/>
          <w:bCs/>
          <w:sz w:val="24"/>
          <w:szCs w:val="24"/>
        </w:rPr>
        <w:t xml:space="preserve"> уровень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6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Демонстрация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 xml:space="preserve"> Коллекции, иллюстрирующие экологические взаимосвязи в биогеоценозах. Модели экосистем.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Экскурсии 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Биогеоценоз.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критерии вида и его популяционную структуру;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экологические факторы и условия среды;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положения теории эволюции Ч. Дарвина;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движущие силы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пути достижения биологического прогресса.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популяционно-видовом уровне организации живого;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виде и его структуре;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влиянии экологических условий на организмы;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происхождении видов;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развитии эволюционных представлений;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синтетической теории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популяции как элементарной единице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</w:t>
      </w:r>
      <w:proofErr w:type="spellStart"/>
      <w:r w:rsidRPr="008902F1">
        <w:rPr>
          <w:rFonts w:asciiTheme="minorHAnsi" w:hAnsiTheme="minorHAnsi"/>
          <w:sz w:val="24"/>
          <w:szCs w:val="24"/>
        </w:rPr>
        <w:t>микроэволюции</w:t>
      </w:r>
      <w:proofErr w:type="spellEnd"/>
      <w:r w:rsidRPr="008902F1">
        <w:rPr>
          <w:rFonts w:asciiTheme="minorHAnsi" w:hAnsiTheme="minorHAnsi"/>
          <w:sz w:val="24"/>
          <w:szCs w:val="24"/>
        </w:rPr>
        <w:t>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механизмах видообразования;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макроэволюц</w:t>
      </w:r>
      <w:proofErr w:type="gramStart"/>
      <w:r w:rsidRPr="008902F1">
        <w:rPr>
          <w:rFonts w:asciiTheme="minorHAnsi" w:hAnsiTheme="minorHAnsi"/>
          <w:sz w:val="24"/>
          <w:szCs w:val="24"/>
        </w:rPr>
        <w:t>ии и ее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направлениях.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получить опыт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Раздел 6.</w:t>
      </w: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sz w:val="24"/>
          <w:szCs w:val="24"/>
        </w:rPr>
        <w:t xml:space="preserve">Биосферный уровень </w:t>
      </w:r>
      <w:r w:rsidRPr="008902F1">
        <w:rPr>
          <w:rFonts w:asciiTheme="minorHAnsi" w:hAnsiTheme="minorHAnsi"/>
          <w:iCs/>
          <w:sz w:val="24"/>
          <w:szCs w:val="24"/>
        </w:rPr>
        <w:t>(</w:t>
      </w:r>
      <w:r w:rsidRPr="008902F1">
        <w:rPr>
          <w:rFonts w:asciiTheme="minorHAnsi" w:hAnsiTheme="minorHAnsi"/>
          <w:i/>
          <w:iCs/>
          <w:sz w:val="24"/>
          <w:szCs w:val="24"/>
        </w:rPr>
        <w:t>11 часов</w:t>
      </w:r>
      <w:r w:rsidRPr="008902F1">
        <w:rPr>
          <w:rFonts w:asciiTheme="minorHAnsi" w:hAnsiTheme="minorHAnsi"/>
          <w:iCs/>
          <w:sz w:val="24"/>
          <w:szCs w:val="24"/>
        </w:rPr>
        <w:t>)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Демонстрация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Модели-аппликации «Биосфера и человек». Окаменелости, отпечатки, скелеты позвоночных животных.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 </w:t>
      </w: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Изучение палеонтологических доказательств эволюции.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Экскурсии</w:t>
      </w:r>
    </w:p>
    <w:p w:rsidR="003026C6" w:rsidRPr="008902F1" w:rsidRDefault="003026C6" w:rsidP="00600D52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 краеведческий музей или на геологическое обнажение.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lastRenderedPageBreak/>
        <w:t>Предметные результаты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знать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основные гипотезы возникновения жизни на Земле;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особенности </w:t>
      </w:r>
      <w:proofErr w:type="gramStart"/>
      <w:r w:rsidRPr="008902F1">
        <w:rPr>
          <w:rFonts w:asciiTheme="minorHAnsi" w:hAnsiTheme="minorHAnsi"/>
          <w:sz w:val="24"/>
          <w:szCs w:val="24"/>
        </w:rPr>
        <w:t>антропогенного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воздействие на биосферу;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основы рационального природопользования;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основные этапы развития жизни на Земле.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иметь представление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биосферном уровне организации живого;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</w:t>
      </w:r>
      <w:proofErr w:type="spellStart"/>
      <w:r w:rsidRPr="008902F1">
        <w:rPr>
          <w:rFonts w:asciiTheme="minorHAnsi" w:hAnsiTheme="minorHAnsi"/>
          <w:sz w:val="24"/>
          <w:szCs w:val="24"/>
        </w:rPr>
        <w:t>средообразующей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деятельности организмов;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взаимосвязи живого и неживого в биосфере;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круговороте веществ в биосфере;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эволюции биосферы;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об экологических кризисах;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о развитии представлений о происхождении жизни и современном состоянии проблемы;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доказательствах эволюции;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 xml:space="preserve"> Учащиеся должны демонстрировать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знание основ экологической грамотности 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</w:t>
      </w:r>
      <w:proofErr w:type="spellStart"/>
      <w:r w:rsidRPr="008902F1">
        <w:rPr>
          <w:rFonts w:asciiTheme="minorHAnsi" w:hAnsiTheme="minorHAnsi"/>
          <w:sz w:val="24"/>
          <w:szCs w:val="24"/>
        </w:rPr>
        <w:t>биоразнообразия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и природных местообитаний видов растений и животных.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>Метапредметные</w:t>
      </w:r>
      <w:proofErr w:type="spellEnd"/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 результаты</w:t>
      </w:r>
      <w:r w:rsidRPr="008902F1">
        <w:rPr>
          <w:rFonts w:asciiTheme="minorHAnsi" w:hAnsiTheme="minorHAnsi"/>
          <w:b/>
          <w:bCs/>
          <w:sz w:val="24"/>
          <w:szCs w:val="24"/>
        </w:rPr>
        <w:t>: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 уметь</w:t>
      </w:r>
      <w:r w:rsidRPr="008902F1">
        <w:rPr>
          <w:rFonts w:asciiTheme="minorHAnsi" w:hAnsiTheme="minorHAnsi"/>
          <w:iCs/>
          <w:sz w:val="24"/>
          <w:szCs w:val="24"/>
        </w:rPr>
        <w:t>:</w:t>
      </w:r>
      <w:r w:rsidRPr="008902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определять понятия, формируемые в процессе изучения темы;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классифицировать и самостоятельно выбирать критерии для классификации;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самостоятельно формулировать проблемы исследования и составлять поэтапную структуру будущего самостоятельного исследования;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формулировать выводы;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устанавливать причинно-следственные связи между событиями, явлениями;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применять модели и схемы для решения учебных и познавательных задач;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владеть приемами смыслового чтения, составлять тезисы и </w:t>
      </w:r>
      <w:proofErr w:type="spellStart"/>
      <w:proofErr w:type="gramStart"/>
      <w:r w:rsidRPr="008902F1">
        <w:rPr>
          <w:rFonts w:asciiTheme="minorHAnsi" w:hAnsiTheme="minorHAnsi"/>
          <w:sz w:val="24"/>
          <w:szCs w:val="24"/>
        </w:rPr>
        <w:t>план-конспекты</w:t>
      </w:r>
      <w:proofErr w:type="spellEnd"/>
      <w:proofErr w:type="gramEnd"/>
      <w:r w:rsidRPr="008902F1">
        <w:rPr>
          <w:rFonts w:asciiTheme="minorHAnsi" w:hAnsiTheme="minorHAnsi"/>
          <w:sz w:val="24"/>
          <w:szCs w:val="24"/>
        </w:rPr>
        <w:t xml:space="preserve"> по результатам чтения;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организовывать учебное сотрудничество и совместную деятельность с учителем и сверстниками;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использовать информационно-коммуникационные технологии при подготовке сообщений, </w:t>
      </w:r>
      <w:proofErr w:type="spellStart"/>
      <w:r w:rsidRPr="008902F1">
        <w:rPr>
          <w:rFonts w:asciiTheme="minorHAnsi" w:hAnsiTheme="minorHAnsi"/>
          <w:sz w:val="24"/>
          <w:szCs w:val="24"/>
        </w:rPr>
        <w:t>мультимедийных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презентаций;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— демонстрировать экологическое мышление и применять его в повседневной жизни.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iCs/>
          <w:sz w:val="24"/>
          <w:szCs w:val="24"/>
        </w:rPr>
        <w:t xml:space="preserve">Личностные результаты обучения </w:t>
      </w: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/>
          <w:iCs/>
          <w:sz w:val="24"/>
          <w:szCs w:val="24"/>
        </w:rPr>
        <w:t>Учащиеся должны</w:t>
      </w:r>
      <w:r w:rsidRPr="008902F1">
        <w:rPr>
          <w:rFonts w:asciiTheme="minorHAnsi" w:hAnsiTheme="minorHAnsi"/>
          <w:iCs/>
          <w:sz w:val="24"/>
          <w:szCs w:val="24"/>
        </w:rPr>
        <w:t>: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испытывать чувство гордости за российскую биологическую науку;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осознавать,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уметь реализовывать теоретические познания в повседневной жизни;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признавать право каждого на собственное мнение;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— уметь отстаивать свою точку зрения; </w:t>
      </w:r>
    </w:p>
    <w:p w:rsidR="003026C6" w:rsidRPr="008902F1" w:rsidRDefault="003026C6" w:rsidP="003026C6">
      <w:pPr>
        <w:pStyle w:val="13"/>
        <w:tabs>
          <w:tab w:val="clear" w:pos="709"/>
          <w:tab w:val="left" w:pos="720"/>
        </w:tabs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— критично относиться к своим поступкам, нести ответственность за их последствия.</w:t>
      </w:r>
    </w:p>
    <w:p w:rsidR="003026C6" w:rsidRPr="008902F1" w:rsidRDefault="003026C6" w:rsidP="003026C6">
      <w:pPr>
        <w:pStyle w:val="13"/>
        <w:spacing w:line="276" w:lineRule="atLeast"/>
        <w:rPr>
          <w:rFonts w:asciiTheme="minorHAnsi" w:hAnsiTheme="minorHAnsi"/>
          <w:sz w:val="24"/>
          <w:szCs w:val="24"/>
        </w:rPr>
      </w:pPr>
    </w:p>
    <w:p w:rsidR="003026C6" w:rsidRPr="008902F1" w:rsidRDefault="003026C6" w:rsidP="003026C6">
      <w:pPr>
        <w:pStyle w:val="af2"/>
        <w:spacing w:line="276" w:lineRule="atLeast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 xml:space="preserve">Резерв времени — </w:t>
      </w:r>
      <w:r w:rsidRPr="008902F1">
        <w:rPr>
          <w:rFonts w:asciiTheme="minorHAnsi" w:hAnsiTheme="minorHAnsi"/>
          <w:b/>
          <w:bCs/>
          <w:color w:val="000000"/>
          <w:sz w:val="24"/>
          <w:szCs w:val="24"/>
        </w:rPr>
        <w:t>6 часов</w:t>
      </w:r>
      <w:r w:rsidRPr="008902F1">
        <w:rPr>
          <w:rFonts w:asciiTheme="minorHAnsi" w:hAnsiTheme="minorHAnsi"/>
          <w:sz w:val="24"/>
          <w:szCs w:val="24"/>
        </w:rPr>
        <w:t xml:space="preserve"> </w:t>
      </w:r>
    </w:p>
    <w:p w:rsidR="00026184" w:rsidRPr="008902F1" w:rsidRDefault="00026184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3026C6" w:rsidRPr="008902F1" w:rsidRDefault="003026C6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3026C6" w:rsidRPr="008902F1" w:rsidRDefault="003026C6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p w:rsidR="00BB3DD7" w:rsidRPr="00600D52" w:rsidRDefault="002524A9" w:rsidP="009F1C96">
      <w:pPr>
        <w:pStyle w:val="ac"/>
        <w:numPr>
          <w:ilvl w:val="0"/>
          <w:numId w:val="16"/>
        </w:numPr>
        <w:spacing w:after="0" w:line="240" w:lineRule="auto"/>
        <w:jc w:val="center"/>
        <w:rPr>
          <w:b/>
          <w:sz w:val="24"/>
          <w:szCs w:val="24"/>
        </w:rPr>
      </w:pPr>
      <w:r w:rsidRPr="00600D52">
        <w:rPr>
          <w:b/>
          <w:sz w:val="24"/>
          <w:szCs w:val="24"/>
        </w:rPr>
        <w:t>Тематическое планирование</w:t>
      </w:r>
      <w:proofErr w:type="gramStart"/>
      <w:r w:rsidRPr="00600D52">
        <w:rPr>
          <w:b/>
          <w:sz w:val="24"/>
          <w:szCs w:val="24"/>
        </w:rPr>
        <w:t xml:space="preserve"> .</w:t>
      </w:r>
      <w:proofErr w:type="gramEnd"/>
    </w:p>
    <w:p w:rsidR="00BB3DD7" w:rsidRPr="008902F1" w:rsidRDefault="003A4F06" w:rsidP="009F1C96">
      <w:pPr>
        <w:spacing w:line="240" w:lineRule="auto"/>
        <w:rPr>
          <w:color w:val="403152" w:themeColor="accent4" w:themeShade="80"/>
          <w:sz w:val="24"/>
          <w:szCs w:val="24"/>
        </w:rPr>
      </w:pPr>
      <w:r w:rsidRPr="008902F1">
        <w:rPr>
          <w:color w:val="403152" w:themeColor="accent4" w:themeShade="80"/>
          <w:sz w:val="24"/>
          <w:szCs w:val="24"/>
        </w:rPr>
        <w:t>5</w:t>
      </w:r>
      <w:r w:rsidR="002524A9" w:rsidRPr="008902F1">
        <w:rPr>
          <w:color w:val="403152" w:themeColor="accent4" w:themeShade="80"/>
          <w:sz w:val="24"/>
          <w:szCs w:val="24"/>
        </w:rPr>
        <w:t xml:space="preserve"> класс.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</w:tblGrid>
      <w:tr w:rsidR="003A4F06" w:rsidRPr="008902F1" w:rsidTr="00CA528B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3A4F0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902F1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  <w:proofErr w:type="gramEnd"/>
            <w:r w:rsidRPr="008902F1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8902F1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Тема</w:t>
            </w: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3A4F06" w:rsidRPr="00600D52" w:rsidRDefault="003A4F06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В том числе:</w:t>
            </w:r>
          </w:p>
        </w:tc>
      </w:tr>
      <w:tr w:rsidR="003A4F06" w:rsidRPr="008902F1" w:rsidTr="00CA528B">
        <w:trPr>
          <w:cantSplit/>
          <w:trHeight w:hRule="exact" w:val="148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3A4F06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600D52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 xml:space="preserve">Лабораторные,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Экскурсии</w:t>
            </w:r>
          </w:p>
        </w:tc>
      </w:tr>
      <w:tr w:rsidR="003A4F06" w:rsidRPr="008902F1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3A4F0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07815" w:rsidP="00B07815">
            <w:pPr>
              <w:pStyle w:val="af2"/>
              <w:spacing w:line="276" w:lineRule="atLeast"/>
              <w:rPr>
                <w:rFonts w:asciiTheme="minorHAnsi" w:hAnsiTheme="minorHAnsi"/>
                <w:sz w:val="24"/>
                <w:szCs w:val="24"/>
              </w:rPr>
            </w:pPr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 xml:space="preserve">Введение </w:t>
            </w:r>
          </w:p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iCs/>
                <w:sz w:val="24"/>
                <w:szCs w:val="24"/>
              </w:rPr>
              <w:t>(</w:t>
            </w:r>
            <w:r w:rsidRPr="00600D52">
              <w:rPr>
                <w:i/>
                <w:iCs/>
                <w:sz w:val="24"/>
                <w:szCs w:val="24"/>
              </w:rPr>
              <w:t>6 часов</w:t>
            </w:r>
            <w:r w:rsidRPr="00600D52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</w:tr>
      <w:tr w:rsidR="003A4F06" w:rsidRPr="008902F1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3A4F0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F06" w:rsidRPr="008902F1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3A4F0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B07815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 xml:space="preserve">Царство Бактерии.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07815" w:rsidRPr="008902F1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8902F1" w:rsidRDefault="00B07815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bCs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Царство Грибы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25AE2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815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F06" w:rsidRPr="008902F1" w:rsidTr="00CA528B">
        <w:trPr>
          <w:trHeight w:val="2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B07815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Царство Растения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25AE2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25AE2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A4F06" w:rsidRPr="008902F1" w:rsidTr="00CA528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8902F1" w:rsidRDefault="00B07815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815" w:rsidRPr="00600D52" w:rsidRDefault="00B07815" w:rsidP="00B07815">
            <w:pPr>
              <w:pStyle w:val="af2"/>
              <w:spacing w:line="276" w:lineRule="atLeast"/>
              <w:rPr>
                <w:rFonts w:asciiTheme="minorHAnsi" w:hAnsiTheme="minorHAnsi"/>
                <w:sz w:val="24"/>
                <w:szCs w:val="24"/>
              </w:rPr>
            </w:pPr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>Резервное время</w:t>
            </w:r>
            <w:r w:rsidRPr="00600D5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B07815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— 3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F06" w:rsidRPr="00600D52" w:rsidRDefault="003A4F0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B3DD7" w:rsidRPr="00600D52" w:rsidRDefault="00925C87" w:rsidP="009F1C96">
      <w:pPr>
        <w:spacing w:after="0" w:line="240" w:lineRule="auto"/>
        <w:jc w:val="center"/>
        <w:rPr>
          <w:sz w:val="24"/>
          <w:szCs w:val="24"/>
        </w:rPr>
      </w:pPr>
      <w:r w:rsidRPr="00600D52">
        <w:rPr>
          <w:sz w:val="24"/>
          <w:szCs w:val="24"/>
        </w:rPr>
        <w:lastRenderedPageBreak/>
        <w:t>6</w:t>
      </w:r>
      <w:r w:rsidR="000B591F" w:rsidRPr="00600D52">
        <w:rPr>
          <w:sz w:val="24"/>
          <w:szCs w:val="24"/>
        </w:rPr>
        <w:t xml:space="preserve"> класс</w:t>
      </w: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40"/>
        <w:gridCol w:w="1537"/>
      </w:tblGrid>
      <w:tr w:rsidR="00925C87" w:rsidRPr="00600D52" w:rsidTr="00925C87">
        <w:trPr>
          <w:cantSplit/>
          <w:trHeight w:val="8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0D5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00D52">
              <w:rPr>
                <w:sz w:val="24"/>
                <w:szCs w:val="24"/>
              </w:rPr>
              <w:t>/</w:t>
            </w:r>
            <w:proofErr w:type="spellStart"/>
            <w:r w:rsidRPr="00600D5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925C87" w:rsidRPr="00600D52" w:rsidRDefault="00925C87" w:rsidP="00FF5696">
            <w:pPr>
              <w:autoSpaceDE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600D52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proofErr w:type="spellStart"/>
            <w:proofErr w:type="gramStart"/>
            <w:r w:rsidRPr="00600D5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00D52">
              <w:rPr>
                <w:sz w:val="24"/>
                <w:szCs w:val="24"/>
              </w:rPr>
              <w:t>/</w:t>
            </w:r>
            <w:proofErr w:type="spellStart"/>
            <w:r w:rsidRPr="00600D52">
              <w:rPr>
                <w:sz w:val="24"/>
                <w:szCs w:val="24"/>
              </w:rPr>
              <w:t>р</w:t>
            </w:r>
            <w:proofErr w:type="spellEnd"/>
            <w:r w:rsidRPr="00600D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ind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экскурсии</w:t>
            </w:r>
          </w:p>
        </w:tc>
      </w:tr>
      <w:tr w:rsidR="00925C87" w:rsidRPr="00600D52" w:rsidTr="00925C8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25C87" w:rsidRPr="00600D52" w:rsidTr="00FF5696">
        <w:trPr>
          <w:trHeight w:val="3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Жизнь растений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25C87" w:rsidRPr="00600D52" w:rsidTr="00FF5696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Классификация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25C87" w:rsidRPr="00600D52" w:rsidTr="00FF5696">
        <w:trPr>
          <w:trHeight w:val="392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Природные сообщества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5C87" w:rsidRPr="00600D52" w:rsidRDefault="00925C87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F5696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5696" w:rsidRPr="00600D52" w:rsidRDefault="00FF5696" w:rsidP="00FF56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5696" w:rsidRPr="00600D52" w:rsidRDefault="00FF5696" w:rsidP="00FF56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Итого 33 + 2 (резерв)</w:t>
            </w:r>
          </w:p>
        </w:tc>
      </w:tr>
    </w:tbl>
    <w:p w:rsidR="00BB3DD7" w:rsidRPr="008902F1" w:rsidRDefault="00543F16" w:rsidP="009F1C96">
      <w:pPr>
        <w:spacing w:after="0" w:line="240" w:lineRule="auto"/>
        <w:rPr>
          <w:b/>
          <w:color w:val="403152" w:themeColor="accent4" w:themeShade="80"/>
          <w:sz w:val="24"/>
          <w:szCs w:val="24"/>
        </w:rPr>
      </w:pPr>
      <w:r w:rsidRPr="008902F1">
        <w:rPr>
          <w:b/>
          <w:color w:val="403152" w:themeColor="accent4" w:themeShade="80"/>
          <w:sz w:val="24"/>
          <w:szCs w:val="24"/>
        </w:rPr>
        <w:t>7</w:t>
      </w:r>
      <w:r w:rsidR="000B591F" w:rsidRPr="008902F1">
        <w:rPr>
          <w:b/>
          <w:color w:val="403152" w:themeColor="accent4" w:themeShade="80"/>
          <w:sz w:val="24"/>
          <w:szCs w:val="24"/>
        </w:rPr>
        <w:t xml:space="preserve"> класс</w:t>
      </w:r>
    </w:p>
    <w:p w:rsidR="00BB3DD7" w:rsidRPr="008902F1" w:rsidRDefault="00BB3DD7" w:rsidP="009F1C96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</w:tblGrid>
      <w:tr w:rsidR="00E26BE4" w:rsidRPr="008902F1" w:rsidTr="00FF5696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0D5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00D52">
              <w:rPr>
                <w:sz w:val="24"/>
                <w:szCs w:val="24"/>
              </w:rPr>
              <w:t>/</w:t>
            </w:r>
            <w:proofErr w:type="spellStart"/>
            <w:r w:rsidRPr="00600D5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Тема</w:t>
            </w: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ХКК</w:t>
            </w:r>
          </w:p>
        </w:tc>
      </w:tr>
      <w:tr w:rsidR="00E26BE4" w:rsidRPr="008902F1" w:rsidTr="00FF5696">
        <w:trPr>
          <w:cantSplit/>
          <w:trHeight w:hRule="exact" w:val="95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600D52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sz w:val="24"/>
                <w:szCs w:val="24"/>
              </w:rPr>
            </w:pPr>
            <w:proofErr w:type="gramStart"/>
            <w:r w:rsidRPr="00600D52">
              <w:rPr>
                <w:sz w:val="24"/>
                <w:szCs w:val="24"/>
              </w:rPr>
              <w:t>П</w:t>
            </w:r>
            <w:proofErr w:type="gramEnd"/>
            <w:r w:rsidRPr="00600D52">
              <w:rPr>
                <w:sz w:val="24"/>
                <w:szCs w:val="24"/>
              </w:rPr>
              <w:t>/</w:t>
            </w:r>
            <w:proofErr w:type="spellStart"/>
            <w:r w:rsidRPr="00600D52">
              <w:rPr>
                <w:sz w:val="24"/>
                <w:szCs w:val="24"/>
              </w:rPr>
              <w:t>р</w:t>
            </w:r>
            <w:proofErr w:type="spellEnd"/>
            <w:r w:rsidRPr="00600D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Простейшие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Многоклеточные животные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rFonts w:eastAsia="Batang"/>
                <w:bCs/>
                <w:sz w:val="24"/>
                <w:szCs w:val="24"/>
                <w:lang w:eastAsia="ko-KR"/>
              </w:rPr>
              <w:t>Эволюция строения и функций органов и их систем у животных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543F1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  <w:r w:rsidR="00543F16" w:rsidRPr="00600D5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rFonts w:eastAsia="Batang"/>
                <w:bCs/>
                <w:sz w:val="24"/>
                <w:szCs w:val="24"/>
                <w:lang w:eastAsia="ko-KR"/>
              </w:rPr>
              <w:t>Индивидуальное развитие животных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Развитие и закономерности размещения животных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Биоценозы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543F1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E4" w:rsidRPr="008902F1" w:rsidTr="00FF569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8902F1" w:rsidRDefault="00E26BE4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FF5696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D5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BE4" w:rsidRPr="00600D52" w:rsidRDefault="00E26BE4" w:rsidP="009F1C96">
            <w:pPr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43F16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F16" w:rsidRPr="00600D52" w:rsidRDefault="00543F16" w:rsidP="00FF5696">
            <w:pPr>
              <w:pStyle w:val="13"/>
              <w:spacing w:line="276" w:lineRule="atLeast"/>
              <w:rPr>
                <w:rFonts w:asciiTheme="minorHAnsi" w:hAnsiTheme="minorHAnsi"/>
                <w:sz w:val="24"/>
                <w:szCs w:val="24"/>
              </w:rPr>
            </w:pPr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 xml:space="preserve">Итого 65 ч + 5ч </w:t>
            </w:r>
            <w:proofErr w:type="spellStart"/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>рв</w:t>
            </w:r>
            <w:proofErr w:type="spellEnd"/>
          </w:p>
          <w:p w:rsidR="00543F16" w:rsidRPr="00600D52" w:rsidRDefault="00543F16" w:rsidP="009F1C96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BB3DD7" w:rsidRPr="008902F1" w:rsidRDefault="00543F16" w:rsidP="009F1C96">
      <w:pPr>
        <w:spacing w:after="0" w:line="240" w:lineRule="auto"/>
        <w:jc w:val="center"/>
        <w:rPr>
          <w:b/>
          <w:color w:val="403152" w:themeColor="accent4" w:themeShade="80"/>
          <w:sz w:val="24"/>
          <w:szCs w:val="24"/>
        </w:rPr>
      </w:pPr>
      <w:r w:rsidRPr="008902F1">
        <w:rPr>
          <w:b/>
          <w:color w:val="403152" w:themeColor="accent4" w:themeShade="80"/>
          <w:sz w:val="24"/>
          <w:szCs w:val="24"/>
        </w:rPr>
        <w:t xml:space="preserve">8 </w:t>
      </w:r>
      <w:r w:rsidR="000B591F" w:rsidRPr="008902F1">
        <w:rPr>
          <w:b/>
          <w:color w:val="403152" w:themeColor="accent4" w:themeShade="80"/>
          <w:sz w:val="24"/>
          <w:szCs w:val="24"/>
        </w:rPr>
        <w:t xml:space="preserve"> класс</w:t>
      </w:r>
    </w:p>
    <w:p w:rsidR="00BB3DD7" w:rsidRPr="008902F1" w:rsidRDefault="00BB3DD7" w:rsidP="009F1C96">
      <w:pPr>
        <w:spacing w:line="240" w:lineRule="auto"/>
        <w:rPr>
          <w:color w:val="403152" w:themeColor="accent4" w:themeShade="8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</w:tblGrid>
      <w:tr w:rsidR="00543F16" w:rsidRPr="008902F1" w:rsidTr="00662DE8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902F1">
              <w:rPr>
                <w:color w:val="403152" w:themeColor="accent4" w:themeShade="80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8902F1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8902F1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lastRenderedPageBreak/>
              <w:t>Тема</w:t>
            </w: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543F16" w:rsidRPr="008902F1" w:rsidRDefault="00543F16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lastRenderedPageBreak/>
              <w:t>Количеств</w:t>
            </w:r>
            <w:r w:rsidRPr="008902F1">
              <w:rPr>
                <w:color w:val="403152" w:themeColor="accent4" w:themeShade="80"/>
                <w:sz w:val="24"/>
                <w:szCs w:val="24"/>
              </w:rPr>
              <w:lastRenderedPageBreak/>
              <w:t>о часов на изучение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F16" w:rsidRPr="008902F1" w:rsidRDefault="00543F16" w:rsidP="00662DE8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543F16" w:rsidRPr="008902F1" w:rsidTr="00662DE8">
        <w:trPr>
          <w:cantSplit/>
          <w:trHeight w:hRule="exact" w:val="95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F16" w:rsidRPr="008902F1" w:rsidRDefault="00543F16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8902F1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3F16" w:rsidRPr="008902F1" w:rsidRDefault="00543F16" w:rsidP="00662DE8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8902F1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8902F1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8902F1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Pr="008902F1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F16" w:rsidRPr="008902F1" w:rsidRDefault="00543F16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Введение. Науки, изучающие организм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Строение организма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8902F1">
              <w:rPr>
                <w:b/>
                <w:bCs/>
                <w:sz w:val="24"/>
                <w:szCs w:val="24"/>
              </w:rPr>
              <w:t>Кровеносная</w:t>
            </w:r>
            <w:proofErr w:type="gramEnd"/>
            <w:r w:rsidRPr="008902F1">
              <w:rPr>
                <w:b/>
                <w:bCs/>
                <w:sz w:val="24"/>
                <w:szCs w:val="24"/>
              </w:rPr>
              <w:t xml:space="preserve"> и лимфатические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Дыхание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E00DB7">
        <w:trPr>
          <w:trHeight w:val="4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Пищеварение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Обмен веществ и энергии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Покровные органы. Терморегуляция. Выделение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Нервная система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Анализаторы. Органы чувств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Высшая нервная деятельность. Поведение, психика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Эндокринная система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8902F1" w:rsidTr="00E00DB7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8902F1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8902F1">
              <w:rPr>
                <w:b/>
                <w:bCs/>
                <w:sz w:val="24"/>
                <w:szCs w:val="24"/>
              </w:rPr>
              <w:t>Итого: 64 + 6 часов резервного времени</w:t>
            </w:r>
          </w:p>
        </w:tc>
      </w:tr>
    </w:tbl>
    <w:p w:rsidR="00CA528B" w:rsidRPr="008902F1" w:rsidRDefault="00CA528B" w:rsidP="00B03AC9">
      <w:pPr>
        <w:spacing w:line="240" w:lineRule="auto"/>
        <w:rPr>
          <w:b/>
          <w:color w:val="403152" w:themeColor="accent4" w:themeShade="80"/>
          <w:sz w:val="24"/>
          <w:szCs w:val="24"/>
        </w:rPr>
        <w:sectPr w:rsidR="00CA528B" w:rsidRPr="008902F1" w:rsidSect="00713300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DD2AA1" w:rsidRPr="008902F1" w:rsidRDefault="00DD2AA1" w:rsidP="00B03AC9">
      <w:pPr>
        <w:spacing w:after="0" w:line="240" w:lineRule="auto"/>
        <w:rPr>
          <w:b/>
          <w:color w:val="403152" w:themeColor="accent4" w:themeShade="80"/>
          <w:sz w:val="24"/>
          <w:szCs w:val="24"/>
        </w:rPr>
        <w:sectPr w:rsidR="00DD2AA1" w:rsidRPr="008902F1" w:rsidSect="00CA528B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3958D3" w:rsidRPr="008902F1" w:rsidRDefault="003958D3" w:rsidP="009F1C96">
      <w:pPr>
        <w:spacing w:after="0" w:line="240" w:lineRule="auto"/>
        <w:jc w:val="both"/>
        <w:rPr>
          <w:color w:val="403152" w:themeColor="accent4" w:themeShade="80"/>
          <w:sz w:val="24"/>
          <w:szCs w:val="24"/>
        </w:rPr>
      </w:pPr>
    </w:p>
    <w:p w:rsidR="003958D3" w:rsidRPr="008902F1" w:rsidRDefault="003958D3" w:rsidP="009F1C96">
      <w:pPr>
        <w:spacing w:after="0" w:line="240" w:lineRule="auto"/>
        <w:ind w:left="360"/>
        <w:jc w:val="both"/>
        <w:rPr>
          <w:color w:val="403152" w:themeColor="accent4" w:themeShade="80"/>
          <w:sz w:val="24"/>
          <w:szCs w:val="24"/>
        </w:rPr>
      </w:pPr>
    </w:p>
    <w:p w:rsidR="00E00DB7" w:rsidRPr="00600D52" w:rsidRDefault="00E00DB7" w:rsidP="00E00DB7">
      <w:pPr>
        <w:spacing w:after="0" w:line="240" w:lineRule="auto"/>
        <w:rPr>
          <w:color w:val="403152" w:themeColor="accent4" w:themeShade="80"/>
          <w:sz w:val="24"/>
          <w:szCs w:val="24"/>
        </w:rPr>
      </w:pPr>
      <w:r w:rsidRPr="00600D52">
        <w:rPr>
          <w:color w:val="403152" w:themeColor="accent4" w:themeShade="80"/>
          <w:sz w:val="24"/>
          <w:szCs w:val="24"/>
        </w:rPr>
        <w:t>9 класс</w:t>
      </w:r>
    </w:p>
    <w:p w:rsidR="00E00DB7" w:rsidRPr="00600D52" w:rsidRDefault="00E00DB7" w:rsidP="00E00DB7">
      <w:pPr>
        <w:spacing w:after="0" w:line="240" w:lineRule="auto"/>
        <w:rPr>
          <w:color w:val="403152" w:themeColor="accent4" w:themeShade="8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0"/>
        <w:gridCol w:w="4393"/>
        <w:gridCol w:w="1276"/>
        <w:gridCol w:w="1559"/>
        <w:gridCol w:w="1417"/>
        <w:gridCol w:w="1560"/>
      </w:tblGrid>
      <w:tr w:rsidR="00E00DB7" w:rsidRPr="00600D52" w:rsidTr="00662DE8">
        <w:trPr>
          <w:cantSplit/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0D52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  <w:proofErr w:type="gramEnd"/>
            <w:r w:rsidRPr="00600D52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600D52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Тема</w:t>
            </w: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E00DB7" w:rsidRPr="00600D52" w:rsidTr="00662DE8">
        <w:trPr>
          <w:cantSplit/>
          <w:trHeight w:hRule="exact" w:val="95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К/</w:t>
            </w:r>
            <w:proofErr w:type="spellStart"/>
            <w:proofErr w:type="gramStart"/>
            <w:r w:rsidRPr="00600D52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ind w:left="113" w:right="113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600D52">
              <w:rPr>
                <w:color w:val="403152" w:themeColor="accent4" w:themeShade="80"/>
                <w:sz w:val="24"/>
                <w:szCs w:val="24"/>
              </w:rPr>
              <w:t>П</w:t>
            </w:r>
            <w:proofErr w:type="gramEnd"/>
            <w:r w:rsidRPr="00600D52">
              <w:rPr>
                <w:color w:val="403152" w:themeColor="accent4" w:themeShade="80"/>
                <w:sz w:val="24"/>
                <w:szCs w:val="24"/>
              </w:rPr>
              <w:t>/</w:t>
            </w:r>
            <w:proofErr w:type="spellStart"/>
            <w:r w:rsidRPr="00600D52">
              <w:rPr>
                <w:color w:val="403152" w:themeColor="accent4" w:themeShade="80"/>
                <w:sz w:val="24"/>
                <w:szCs w:val="24"/>
              </w:rPr>
              <w:t>р</w:t>
            </w:r>
            <w:proofErr w:type="spellEnd"/>
            <w:r w:rsidRPr="00600D52">
              <w:rPr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Молекулярный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Клеточный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Организменный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Популяционно-видовой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proofErr w:type="spellStart"/>
            <w:r w:rsidRPr="00600D52">
              <w:rPr>
                <w:bCs/>
                <w:sz w:val="24"/>
                <w:szCs w:val="24"/>
              </w:rPr>
              <w:t>Экосистемный</w:t>
            </w:r>
            <w:proofErr w:type="spellEnd"/>
            <w:r w:rsidRPr="00600D52">
              <w:rPr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E00DB7" w:rsidRPr="00600D52" w:rsidTr="00662D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bCs/>
                <w:sz w:val="24"/>
                <w:szCs w:val="24"/>
              </w:rPr>
              <w:t>Биосферный уровень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  <w:r w:rsidRPr="00600D52">
              <w:rPr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0DB7" w:rsidRPr="00600D52" w:rsidRDefault="00E00DB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</w:tr>
      <w:tr w:rsidR="00297177" w:rsidRPr="00600D52" w:rsidTr="00600D52">
        <w:trPr>
          <w:trHeight w:val="7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177" w:rsidRPr="00600D52" w:rsidRDefault="00297177" w:rsidP="00662DE8">
            <w:pPr>
              <w:autoSpaceDE w:val="0"/>
              <w:snapToGrid w:val="0"/>
              <w:spacing w:after="0" w:line="240" w:lineRule="auto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7177" w:rsidRPr="00600D52" w:rsidRDefault="00297177" w:rsidP="00662DE8">
            <w:pPr>
              <w:pStyle w:val="af2"/>
              <w:spacing w:line="276" w:lineRule="atLeast"/>
              <w:ind w:firstLine="0"/>
              <w:rPr>
                <w:rFonts w:asciiTheme="minorHAnsi" w:hAnsiTheme="minorHAnsi"/>
                <w:sz w:val="24"/>
                <w:szCs w:val="24"/>
              </w:rPr>
            </w:pPr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>Итого</w:t>
            </w:r>
            <w:r w:rsidRPr="00600D5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600D52">
              <w:rPr>
                <w:rFonts w:asciiTheme="minorHAnsi" w:hAnsiTheme="minorHAnsi"/>
                <w:bCs/>
                <w:sz w:val="24"/>
                <w:szCs w:val="24"/>
              </w:rPr>
              <w:t>66 + 4 (резерв)</w:t>
            </w:r>
          </w:p>
        </w:tc>
      </w:tr>
    </w:tbl>
    <w:p w:rsidR="003958D3" w:rsidRPr="00600D52" w:rsidRDefault="003958D3" w:rsidP="009F1C96">
      <w:pPr>
        <w:spacing w:after="0" w:line="240" w:lineRule="auto"/>
        <w:ind w:left="360"/>
        <w:jc w:val="both"/>
        <w:rPr>
          <w:sz w:val="24"/>
          <w:szCs w:val="24"/>
        </w:rPr>
      </w:pPr>
    </w:p>
    <w:p w:rsidR="003958D3" w:rsidRPr="00600D52" w:rsidRDefault="003958D3" w:rsidP="0029717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 xml:space="preserve">Календарно-тематическое планирование учебного предмета биология </w:t>
      </w:r>
      <w:r w:rsidR="00297177" w:rsidRPr="00600D52">
        <w:rPr>
          <w:rFonts w:cs="Times New Roman"/>
          <w:b/>
          <w:sz w:val="24"/>
          <w:szCs w:val="24"/>
        </w:rPr>
        <w:t xml:space="preserve"> (Приложение)</w:t>
      </w:r>
    </w:p>
    <w:p w:rsidR="003958D3" w:rsidRPr="00600D52" w:rsidRDefault="003958D3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spacing w:line="240" w:lineRule="auto"/>
        <w:jc w:val="both"/>
        <w:rPr>
          <w:sz w:val="24"/>
          <w:szCs w:val="24"/>
        </w:rPr>
        <w:sectPr w:rsidR="00762D92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rPr>
          <w:sz w:val="24"/>
          <w:szCs w:val="24"/>
        </w:rPr>
        <w:sectPr w:rsidR="00762D92" w:rsidRPr="00600D52" w:rsidSect="00DD2AA1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pStyle w:val="ac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600D52">
        <w:rPr>
          <w:sz w:val="24"/>
          <w:szCs w:val="24"/>
        </w:rPr>
        <w:lastRenderedPageBreak/>
        <w:t>Перечень учебно-методического обеспечения</w:t>
      </w:r>
    </w:p>
    <w:p w:rsidR="00762D92" w:rsidRPr="00600D52" w:rsidRDefault="00762D92" w:rsidP="009F1C96">
      <w:pPr>
        <w:spacing w:after="0" w:line="240" w:lineRule="auto"/>
        <w:jc w:val="center"/>
        <w:rPr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jc w:val="center"/>
        <w:rPr>
          <w:sz w:val="24"/>
          <w:szCs w:val="24"/>
        </w:rPr>
        <w:sectPr w:rsidR="00762D92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Таблицы:</w:t>
      </w: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5D2B99" w:rsidRPr="00600D52" w:rsidRDefault="005D2B99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lastRenderedPageBreak/>
        <w:t>РАСТЕНИЯ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Увеличительные приборы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Растительная клетка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Развитие проростка со стержневой корневой системой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Развитие проростка с мочковатой корневой системой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Корневые системы и условия обитания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Внутреннее строение корня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Видоизменения корней, корнеплоды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Внешнее строение листа</w:t>
      </w:r>
    </w:p>
    <w:p w:rsidR="00762D92" w:rsidRPr="00600D52" w:rsidRDefault="00762D92" w:rsidP="009F1C96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Листья простые и сложные</w:t>
      </w:r>
    </w:p>
    <w:p w:rsidR="00762D92" w:rsidRPr="00600D52" w:rsidRDefault="00762D92" w:rsidP="009F1C96">
      <w:pPr>
        <w:spacing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10.Листорасположение</w:t>
      </w:r>
    </w:p>
    <w:p w:rsidR="00762D92" w:rsidRPr="00600D52" w:rsidRDefault="00762D92" w:rsidP="009F1C96">
      <w:pPr>
        <w:spacing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11.Микроскопическое строение листа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12.Покровная ткань листа. Устьица</w:t>
      </w:r>
    </w:p>
    <w:p w:rsidR="00762D92" w:rsidRPr="00600D52" w:rsidRDefault="00762D92" w:rsidP="009F1C96">
      <w:pPr>
        <w:spacing w:after="0" w:line="240" w:lineRule="auto"/>
        <w:ind w:left="960" w:hanging="60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13.Выделение кислорода в процессе фотосинтеза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14.Листопад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15.Почки, их строение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16.Развитие побега из почки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17.Внутреннее строение стебля липы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18.Строение древесины и луба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19.Видоизмененные побеги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20.Жизненные формы растений</w:t>
      </w:r>
    </w:p>
    <w:p w:rsidR="005D2B99" w:rsidRPr="00600D52" w:rsidRDefault="005D2B99" w:rsidP="009F1C96">
      <w:pPr>
        <w:spacing w:after="0" w:line="240" w:lineRule="auto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line="240" w:lineRule="auto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lastRenderedPageBreak/>
        <w:t>РАСТЕНИЯ. СИСТЕМАТИКА</w:t>
      </w:r>
    </w:p>
    <w:p w:rsidR="00762D92" w:rsidRPr="00600D52" w:rsidRDefault="00762D92" w:rsidP="009F1C96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:rsidR="005D2B99" w:rsidRPr="00600D52" w:rsidRDefault="005D2B99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Классификация растений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крестоцветных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розоцветных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бобовых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пасленовых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сложноцветных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лилейных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Семейство </w:t>
      </w:r>
      <w:proofErr w:type="gramStart"/>
      <w:r w:rsidRPr="00600D52">
        <w:rPr>
          <w:rFonts w:cs="Times New Roman"/>
          <w:sz w:val="24"/>
          <w:szCs w:val="24"/>
        </w:rPr>
        <w:t>злаковые</w:t>
      </w:r>
      <w:proofErr w:type="gramEnd"/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Одноклеточные водоросли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Многоклеточные водоросли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Зеленый мох, кукушкин лен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Мох сфагнум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Папоротник, щитовник мужской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Хвощ и плаун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Сосна обыкновенная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Схема развития покрытосеменного растения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Бактерии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Шляпочные грибы (замена)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Плесневые грибы, дрожжи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Грибы – паразиты</w:t>
      </w:r>
    </w:p>
    <w:p w:rsidR="00762D92" w:rsidRPr="00600D52" w:rsidRDefault="00762D92" w:rsidP="009F1C96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Лишайники</w:t>
      </w:r>
    </w:p>
    <w:p w:rsidR="005D2B99" w:rsidRPr="00600D52" w:rsidRDefault="005D2B99" w:rsidP="009F1C96">
      <w:pPr>
        <w:spacing w:line="240" w:lineRule="auto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line="240" w:lineRule="auto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ЖИВОТНЫЕ</w:t>
      </w:r>
    </w:p>
    <w:p w:rsidR="005D2B99" w:rsidRPr="00600D52" w:rsidRDefault="005D2B99" w:rsidP="009F1C96">
      <w:pPr>
        <w:spacing w:line="240" w:lineRule="auto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line="240" w:lineRule="auto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Схема развития животного мира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Тип простейшие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Тип </w:t>
      </w:r>
      <w:proofErr w:type="gramStart"/>
      <w:r w:rsidRPr="00600D52">
        <w:rPr>
          <w:rFonts w:cs="Times New Roman"/>
          <w:sz w:val="24"/>
          <w:szCs w:val="24"/>
        </w:rPr>
        <w:t>кишечнополостные</w:t>
      </w:r>
      <w:proofErr w:type="gramEnd"/>
      <w:r w:rsidRPr="00600D52">
        <w:rPr>
          <w:rFonts w:cs="Times New Roman"/>
          <w:sz w:val="24"/>
          <w:szCs w:val="24"/>
        </w:rPr>
        <w:t xml:space="preserve"> (гидра)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Тип </w:t>
      </w:r>
      <w:proofErr w:type="gramStart"/>
      <w:r w:rsidRPr="00600D52">
        <w:rPr>
          <w:rFonts w:cs="Times New Roman"/>
          <w:sz w:val="24"/>
          <w:szCs w:val="24"/>
        </w:rPr>
        <w:t>кишечнополостные</w:t>
      </w:r>
      <w:proofErr w:type="gramEnd"/>
      <w:r w:rsidRPr="00600D52">
        <w:rPr>
          <w:rFonts w:cs="Times New Roman"/>
          <w:sz w:val="24"/>
          <w:szCs w:val="24"/>
        </w:rPr>
        <w:t>, морская звезда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Морские губки, китообразные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Тип кольчатые черви (дождевой червяк)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Тип плоские черви (бычий цепень), класс ресничные черви, класс сосальщики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Класс ресничные черви, класс сосальщики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Печеночный сосальщик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Бычий цепень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Многообразие паразитических червей</w:t>
      </w:r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Класс </w:t>
      </w:r>
      <w:proofErr w:type="gramStart"/>
      <w:r w:rsidRPr="00600D52">
        <w:rPr>
          <w:rFonts w:cs="Times New Roman"/>
          <w:sz w:val="24"/>
          <w:szCs w:val="24"/>
        </w:rPr>
        <w:t>двустворчатые</w:t>
      </w:r>
      <w:proofErr w:type="gramEnd"/>
    </w:p>
    <w:p w:rsidR="00762D92" w:rsidRPr="00600D52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Тип моллюски (многообразие)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Развитие хордовых (ланцетник)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Тип членистоногие. Отряды чешуекрылые, двукрылые, перепончатокрылые, прямокрылые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Тип членистоногие (майский жук)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Внешнее строение рыбы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Внешнее строение лягушки</w:t>
      </w:r>
    </w:p>
    <w:p w:rsidR="00762D92" w:rsidRPr="008902F1" w:rsidRDefault="00762D92" w:rsidP="009F1C96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Тип хордовые. Класс млекопитающие. Собака.</w:t>
      </w:r>
    </w:p>
    <w:p w:rsidR="00762D92" w:rsidRPr="008902F1" w:rsidRDefault="00762D92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color w:val="403152" w:themeColor="accent4" w:themeShade="80"/>
          <w:sz w:val="24"/>
          <w:szCs w:val="24"/>
        </w:rPr>
        <w:t>20. Тип хордовые. Строение головного мозга</w:t>
      </w:r>
    </w:p>
    <w:p w:rsidR="005D2B99" w:rsidRPr="008902F1" w:rsidRDefault="005D2B99" w:rsidP="009F1C96">
      <w:pPr>
        <w:spacing w:line="240" w:lineRule="auto"/>
        <w:ind w:left="360"/>
        <w:rPr>
          <w:rFonts w:cs="Times New Roman"/>
          <w:color w:val="403152" w:themeColor="accent4" w:themeShade="80"/>
          <w:sz w:val="24"/>
          <w:szCs w:val="24"/>
        </w:rPr>
        <w:sectPr w:rsidR="005D2B99" w:rsidRPr="008902F1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line="240" w:lineRule="auto"/>
        <w:ind w:left="360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ind w:left="360"/>
        <w:jc w:val="center"/>
        <w:rPr>
          <w:rFonts w:cs="Times New Roman"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ЖИВОТНЫЕ (</w:t>
      </w:r>
      <w:r w:rsidRPr="00600D52">
        <w:rPr>
          <w:rFonts w:cs="Times New Roman"/>
          <w:sz w:val="24"/>
          <w:szCs w:val="24"/>
        </w:rPr>
        <w:t>новый комплект)</w:t>
      </w:r>
    </w:p>
    <w:p w:rsidR="005D2B99" w:rsidRPr="00600D52" w:rsidRDefault="005D2B99" w:rsidP="009F1C96">
      <w:pPr>
        <w:spacing w:after="0" w:line="240" w:lineRule="auto"/>
        <w:ind w:left="360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1. Простейшие, или одноклеточные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2. Кишечнополостные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3. Плоские, круглые и кольчатые черви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4. Моллюски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5. Членистоногие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6. Членистоногие. Класс насекомые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7. Рыбы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8. Земноводные, или Амфибии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9. Пресмыкающиеся, или Рептилии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10. Птицы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11. Млекопитающие, или Звери: особенности, классификация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12. Млекопитающие, или Звери: разнообразие и значение</w:t>
      </w:r>
    </w:p>
    <w:p w:rsidR="005D2B99" w:rsidRPr="00600D52" w:rsidRDefault="005D2B99" w:rsidP="009F1C96">
      <w:pPr>
        <w:spacing w:after="0" w:line="240" w:lineRule="auto"/>
        <w:ind w:left="360"/>
        <w:rPr>
          <w:rFonts w:cs="Times New Roman"/>
          <w:b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ind w:left="360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ЖИВОТНЫЕ (</w:t>
      </w:r>
      <w:r w:rsidRPr="00600D52">
        <w:rPr>
          <w:rFonts w:cs="Times New Roman"/>
          <w:sz w:val="24"/>
          <w:szCs w:val="24"/>
        </w:rPr>
        <w:t>демонстрационные материалы</w:t>
      </w:r>
      <w:r w:rsidRPr="00600D52">
        <w:rPr>
          <w:rFonts w:cs="Times New Roman"/>
          <w:b/>
          <w:sz w:val="24"/>
          <w:szCs w:val="24"/>
        </w:rPr>
        <w:t>)</w:t>
      </w:r>
    </w:p>
    <w:p w:rsidR="005D2B99" w:rsidRPr="00600D52" w:rsidRDefault="005D2B99" w:rsidP="009F1C96">
      <w:pPr>
        <w:spacing w:after="0" w:line="240" w:lineRule="auto"/>
        <w:ind w:firstLine="360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1. Обыкновенная амеба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2. Амеба вытянута, псевдоподии укорочены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3. На цитоплазме амебы обозначена перетяжка, ядро вытянуто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4. Почти полное разделение клетки амебы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5. Две дочерние клетки амебы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6-7. Схема продольного разреза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8. Стрекательная 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9. Нервная 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10. Пищеварительная 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11. </w:t>
      </w:r>
      <w:proofErr w:type="spellStart"/>
      <w:r w:rsidRPr="00600D52">
        <w:rPr>
          <w:rFonts w:cs="Times New Roman"/>
          <w:sz w:val="24"/>
          <w:szCs w:val="24"/>
        </w:rPr>
        <w:t>Кожномускульная</w:t>
      </w:r>
      <w:proofErr w:type="spellEnd"/>
      <w:r w:rsidRPr="00600D52">
        <w:rPr>
          <w:rFonts w:cs="Times New Roman"/>
          <w:sz w:val="24"/>
          <w:szCs w:val="24"/>
        </w:rPr>
        <w:t xml:space="preserve"> 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12. Интерстициальная 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13. Яйцеклетка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19. Зародыш гидры на стадии восьми бластомеров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20. Гаструла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21-22. Схема продольного разреза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23. Схема продольного разреза гидры (формирование почки)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24. Схема продольного разреза гидры в стадии образования щупалец и рта у дочерней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25. Схема продольного разреза гидры на стадии отделения дочерней гидры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26. Схемы продольных разрезов материнской и дочерней гидр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27. Печеночный сосальщик в теле коровы 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28. Яйца печеночного сосальщика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29. </w:t>
      </w:r>
      <w:proofErr w:type="spellStart"/>
      <w:r w:rsidRPr="00600D52">
        <w:rPr>
          <w:rFonts w:cs="Times New Roman"/>
          <w:sz w:val="24"/>
          <w:szCs w:val="24"/>
        </w:rPr>
        <w:t>Мироцидий</w:t>
      </w:r>
      <w:proofErr w:type="spellEnd"/>
      <w:r w:rsidRPr="00600D52">
        <w:rPr>
          <w:rFonts w:cs="Times New Roman"/>
          <w:sz w:val="24"/>
          <w:szCs w:val="24"/>
        </w:rPr>
        <w:t xml:space="preserve"> печеночного сосальщика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30. </w:t>
      </w:r>
      <w:proofErr w:type="spellStart"/>
      <w:r w:rsidRPr="00600D52">
        <w:rPr>
          <w:rFonts w:cs="Times New Roman"/>
          <w:sz w:val="24"/>
          <w:szCs w:val="24"/>
        </w:rPr>
        <w:t>Редия</w:t>
      </w:r>
      <w:proofErr w:type="spellEnd"/>
      <w:r w:rsidRPr="00600D52">
        <w:rPr>
          <w:rFonts w:cs="Times New Roman"/>
          <w:sz w:val="24"/>
          <w:szCs w:val="24"/>
        </w:rPr>
        <w:t xml:space="preserve"> печеночного сосальщика в теле малого прудовика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31. </w:t>
      </w:r>
      <w:proofErr w:type="spellStart"/>
      <w:r w:rsidRPr="00600D52">
        <w:rPr>
          <w:rFonts w:cs="Times New Roman"/>
          <w:sz w:val="24"/>
          <w:szCs w:val="24"/>
        </w:rPr>
        <w:t>Церкария</w:t>
      </w:r>
      <w:proofErr w:type="spellEnd"/>
      <w:r w:rsidRPr="00600D52">
        <w:rPr>
          <w:rFonts w:cs="Times New Roman"/>
          <w:sz w:val="24"/>
          <w:szCs w:val="24"/>
        </w:rPr>
        <w:t xml:space="preserve"> печеночного сосальщика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32. </w:t>
      </w:r>
      <w:proofErr w:type="spellStart"/>
      <w:r w:rsidRPr="00600D52">
        <w:rPr>
          <w:rFonts w:cs="Times New Roman"/>
          <w:sz w:val="24"/>
          <w:szCs w:val="24"/>
        </w:rPr>
        <w:t>Адолескария</w:t>
      </w:r>
      <w:proofErr w:type="spellEnd"/>
      <w:r w:rsidRPr="00600D52">
        <w:rPr>
          <w:rFonts w:cs="Times New Roman"/>
          <w:sz w:val="24"/>
          <w:szCs w:val="24"/>
        </w:rPr>
        <w:t xml:space="preserve"> печеночного сосальщика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33. Циста печеночного сосальщика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34. Личинка и финна бычьего цепня в теле коровы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35. Развитие финны и бычий цепень в теле коровы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36. Зрелый членик бычьего цепня с яйцами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38. Большой прудовик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39. Беззубка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40. Осьминог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50. Клоп – вредная черепашка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51. Капустная белянка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52. Комнатная муха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53. Медоносная пчела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58. Дневной павлиний глаз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59. Траурница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60. Оплодотворенная икра речного окуня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61. Икринка речного окуня с заметным зародышевым диском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62. Икринка речного окуня с зародышем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63. Личинка речного окуня с желточным мешком.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64. Малек речного окуня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65. Речной окунь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66. Схема строения сердца рыбы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67. Схема кровеносной системы рыбы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68. Схема строения головного мозга рыбы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69. Звездчатый скат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70. Голубая акула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71. Севрюга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72. Сазан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73. Атлантическая сельдь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74. Латимерия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75. Оплодотворенная икра лягушки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76. Икринка лягушки с зародышем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82. Схема строения сердца земноводного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85. Озерная лягушка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88. Схема строения сердца пресмыкающегося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89. Схема кровеносной системы пресмыкающихся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90. Схема строения головного мозга пресмыкающегося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91. Прыткая ящерица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92. Степная черепаха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93. Нильский крокодил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94. Куриное яйцо (в разрезе)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95. Эмбрион курицы (3 дня)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96. Эмбрион курицы (6 дней)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97. Эмбрион курицы (9 дней)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98. Эмбрион курицы (18 дней)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99. Цыпленок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100. Схема строения сердца птицы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101. Схема кровеносной системы птицы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102. Схема строения головного мозга птицы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103. Императорский пингвин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104. Африканский страус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105. Белый аист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106. Обыкновенная кряква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107. Пустельга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108. Рябчик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109. Серый журавль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114. </w:t>
      </w:r>
      <w:proofErr w:type="spellStart"/>
      <w:r w:rsidRPr="00600D52">
        <w:rPr>
          <w:rFonts w:cs="Times New Roman"/>
          <w:sz w:val="24"/>
          <w:szCs w:val="24"/>
        </w:rPr>
        <w:t>Буроголовая</w:t>
      </w:r>
      <w:proofErr w:type="spellEnd"/>
      <w:r w:rsidRPr="00600D52">
        <w:rPr>
          <w:rFonts w:cs="Times New Roman"/>
          <w:sz w:val="24"/>
          <w:szCs w:val="24"/>
        </w:rPr>
        <w:t xml:space="preserve"> гаичка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115. Голубая лазоревка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116. Домовый воробей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117. Полевой воробей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122. Схема строения сердца млекопитающего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123. Схема кровеносной системы млекопитающего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124. Схема строения головного мозга млекопитающего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125. Утконос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126. Гигантский кенгуру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127. Европейский крот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128. Рыжая вечерница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133. Обыкновенный дельфин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134. Кабан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135. Дикий осел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136. Обыкновенный шимпанзе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137. Рыжая лисица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141. Африканский лев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142. Уссурийский тигр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143. Бурый медведь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144. Белый медведь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150. Скелет передней конечности кистеперой рыбы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151. Скелет передней конечности лягушки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152. Скелет передней конечности ящерицы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153. Скелет передней конечности птицы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162. Куры феникс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163. Московские черные куры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164. Деревенская ласточка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165. Ископаемая рыба</w:t>
      </w:r>
    </w:p>
    <w:p w:rsidR="005D2B99" w:rsidRPr="008902F1" w:rsidRDefault="005D2B99" w:rsidP="009F1C96">
      <w:pPr>
        <w:spacing w:after="0" w:line="240" w:lineRule="auto"/>
        <w:ind w:firstLine="360"/>
        <w:jc w:val="center"/>
        <w:rPr>
          <w:rFonts w:cs="Times New Roman"/>
          <w:b/>
          <w:color w:val="403152" w:themeColor="accent4" w:themeShade="80"/>
          <w:sz w:val="24"/>
          <w:szCs w:val="24"/>
        </w:rPr>
        <w:sectPr w:rsidR="005D2B99" w:rsidRPr="008902F1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firstLine="360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lastRenderedPageBreak/>
        <w:t>ЧЕЛОВЕК</w:t>
      </w:r>
    </w:p>
    <w:p w:rsidR="005D2B99" w:rsidRPr="00600D52" w:rsidRDefault="005D2B99" w:rsidP="009F1C96">
      <w:pPr>
        <w:spacing w:after="0" w:line="240" w:lineRule="auto"/>
        <w:rPr>
          <w:rFonts w:cs="Times New Roman"/>
          <w:b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1. Ткани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2. Система пищеварения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3. Кожа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4. Плод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5. Соматическая нервная система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6. Зрительный анализатор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7. Слуховой анализатор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8. Обонятельный анализатор</w:t>
      </w:r>
    </w:p>
    <w:p w:rsidR="005D2B99" w:rsidRPr="00600D52" w:rsidRDefault="005D2B99" w:rsidP="009F1C96">
      <w:pPr>
        <w:spacing w:after="0" w:line="240" w:lineRule="auto"/>
        <w:ind w:firstLine="360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ind w:firstLine="360"/>
        <w:jc w:val="center"/>
        <w:rPr>
          <w:rFonts w:cs="Times New Roman"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 xml:space="preserve">ЧЕЛОВЕК </w:t>
      </w:r>
      <w:r w:rsidRPr="00600D52">
        <w:rPr>
          <w:rFonts w:cs="Times New Roman"/>
          <w:sz w:val="24"/>
          <w:szCs w:val="24"/>
        </w:rPr>
        <w:t>(таблицы на ткани)</w:t>
      </w:r>
    </w:p>
    <w:p w:rsidR="005D2B99" w:rsidRPr="00600D52" w:rsidRDefault="005D2B99" w:rsidP="009F1C96">
      <w:pPr>
        <w:spacing w:after="0" w:line="240" w:lineRule="auto"/>
        <w:ind w:firstLine="360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1. Ткани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6. Схема рефлекса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9. Череп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10. Скелет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11. Скелетные мышцы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12. Строение костей, типы соединения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13. Вывихи, переломы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14. Круги кровообращения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16. Кровеносная система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17. Работа сердца при нагрузке, в покое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18. Сердце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19. Фазы работы сердца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24. Работа пищеварительных желез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25. Витамины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27. Пищеварительные железы</w:t>
      </w:r>
    </w:p>
    <w:p w:rsidR="00762D92" w:rsidRPr="00600D52" w:rsidRDefault="00762D92" w:rsidP="009F1C96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28. Камера для изучения условных рефлексов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30. Органы выделения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31. Обонятельные и вкусовые анализаторы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32. Схема строения нервной системы</w:t>
      </w:r>
    </w:p>
    <w:p w:rsidR="00762D92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33. Головной мозг</w:t>
      </w:r>
    </w:p>
    <w:p w:rsidR="005D2B99" w:rsidRPr="00600D52" w:rsidRDefault="00762D92" w:rsidP="009F1C96">
      <w:pPr>
        <w:spacing w:after="0" w:line="240" w:lineRule="auto"/>
        <w:ind w:firstLine="360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600D52">
        <w:rPr>
          <w:rFonts w:cs="Times New Roman"/>
          <w:sz w:val="24"/>
          <w:szCs w:val="24"/>
        </w:rPr>
        <w:lastRenderedPageBreak/>
        <w:t>34. Кожный анализатор</w:t>
      </w:r>
    </w:p>
    <w:p w:rsidR="00762D92" w:rsidRPr="00600D52" w:rsidRDefault="00762D92" w:rsidP="009F1C96">
      <w:pPr>
        <w:spacing w:line="240" w:lineRule="auto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lastRenderedPageBreak/>
        <w:t>ТАБЛИЦЫ ПО ОБЩЕЙ БИОЛОГИИ</w:t>
      </w:r>
    </w:p>
    <w:p w:rsidR="005D2B99" w:rsidRPr="00600D52" w:rsidRDefault="005D2B99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Развитие зародыша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Ароморфоз. Ход эволюции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Австралийская область – заповедник реликт</w:t>
      </w:r>
      <w:proofErr w:type="gramStart"/>
      <w:r w:rsidRPr="00600D52">
        <w:rPr>
          <w:rFonts w:cs="Times New Roman"/>
          <w:sz w:val="24"/>
          <w:szCs w:val="24"/>
        </w:rPr>
        <w:t>.</w:t>
      </w:r>
      <w:proofErr w:type="gramEnd"/>
      <w:r w:rsidRPr="00600D52">
        <w:rPr>
          <w:rFonts w:cs="Times New Roman"/>
          <w:sz w:val="24"/>
          <w:szCs w:val="24"/>
        </w:rPr>
        <w:t xml:space="preserve"> </w:t>
      </w:r>
      <w:proofErr w:type="gramStart"/>
      <w:r w:rsidRPr="00600D52">
        <w:rPr>
          <w:rFonts w:cs="Times New Roman"/>
          <w:sz w:val="24"/>
          <w:szCs w:val="24"/>
        </w:rPr>
        <w:t>ф</w:t>
      </w:r>
      <w:proofErr w:type="gramEnd"/>
      <w:r w:rsidRPr="00600D52">
        <w:rPr>
          <w:rFonts w:cs="Times New Roman"/>
          <w:sz w:val="24"/>
          <w:szCs w:val="24"/>
        </w:rPr>
        <w:t>орм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Некоторые органоиды клеток (митохондрии)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Ископаемые люди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Предшественники человека (австралопитеки)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Энергообеспечение клетки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Деление клеток (митоз)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Мейоз (сперматогенез, овогенез)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Индивидуальное развитие хордовых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600D52">
        <w:rPr>
          <w:rFonts w:cs="Times New Roman"/>
          <w:sz w:val="24"/>
          <w:szCs w:val="24"/>
        </w:rPr>
        <w:t>Модификационная</w:t>
      </w:r>
      <w:proofErr w:type="spellEnd"/>
      <w:r w:rsidRPr="00600D52">
        <w:rPr>
          <w:rFonts w:cs="Times New Roman"/>
          <w:sz w:val="24"/>
          <w:szCs w:val="24"/>
        </w:rPr>
        <w:t xml:space="preserve"> изменчивость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Сообщество тундры, смешанного леса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Сообщество степи, водное сообщество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Охраняемые территории. Охрана почв от эрозии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Влияние человека на обитателей поля пшеницы. Влияние ядохимикатов на сообщество почвы</w:t>
      </w:r>
    </w:p>
    <w:p w:rsidR="00762D92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Центры происхождения культурных растений</w:t>
      </w:r>
    </w:p>
    <w:p w:rsidR="005D2B99" w:rsidRPr="00600D52" w:rsidRDefault="00762D92" w:rsidP="009F1C96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600D52">
        <w:rPr>
          <w:rFonts w:cs="Times New Roman"/>
          <w:sz w:val="24"/>
          <w:szCs w:val="24"/>
        </w:rPr>
        <w:t>Строение клетки</w:t>
      </w:r>
    </w:p>
    <w:p w:rsidR="00762D92" w:rsidRPr="00600D52" w:rsidRDefault="00762D92" w:rsidP="009F1C96">
      <w:pPr>
        <w:spacing w:line="240" w:lineRule="auto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ТАБЛИЦЫ ПО ОБЩЕЙ БИОЛОГИИ</w:t>
      </w:r>
    </w:p>
    <w:p w:rsidR="005D2B99" w:rsidRPr="00600D52" w:rsidRDefault="005D2B99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ГЕНЕТИКА</w:t>
      </w:r>
    </w:p>
    <w:p w:rsidR="00762D92" w:rsidRPr="00600D52" w:rsidRDefault="00762D92" w:rsidP="009F1C96">
      <w:pPr>
        <w:spacing w:after="0" w:line="240" w:lineRule="auto"/>
        <w:rPr>
          <w:rFonts w:cs="Times New Roman"/>
          <w:sz w:val="24"/>
          <w:szCs w:val="24"/>
        </w:rPr>
      </w:pP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Сцепленное наследование. Генетическая рекомбинация при сцеплении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600D52">
        <w:rPr>
          <w:rFonts w:cs="Times New Roman"/>
          <w:sz w:val="24"/>
          <w:szCs w:val="24"/>
        </w:rPr>
        <w:t>Дигибридное</w:t>
      </w:r>
      <w:proofErr w:type="spellEnd"/>
      <w:r w:rsidRPr="00600D52">
        <w:rPr>
          <w:rFonts w:cs="Times New Roman"/>
          <w:sz w:val="24"/>
          <w:szCs w:val="24"/>
        </w:rPr>
        <w:t xml:space="preserve"> скрещивание (15). Строение ДНК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Мутационная изменчивость растений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Мутационная изменчивость животных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Моногибридное наследование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Генетический код. Гаметогенез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Выведение украинской степной белой свиньи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Индивидуальные наборы хромосом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Полиплоидия у растений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11.Взаимодействие генов. Множественные аллели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.Доминантное и рецессивное наследование у человека. Генный баланс пола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Типы хромосом. Генетические и цитологические карты хромосом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.Множественные аллели. Наследственность, сцепленная с полом гемофилия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Мутации </w:t>
      </w:r>
      <w:proofErr w:type="spellStart"/>
      <w:r w:rsidRPr="00600D52">
        <w:rPr>
          <w:rFonts w:cs="Times New Roman"/>
          <w:sz w:val="24"/>
          <w:szCs w:val="24"/>
        </w:rPr>
        <w:t>дрезофиллы</w:t>
      </w:r>
      <w:proofErr w:type="spellEnd"/>
      <w:r w:rsidRPr="00600D52">
        <w:rPr>
          <w:rFonts w:cs="Times New Roman"/>
          <w:sz w:val="24"/>
          <w:szCs w:val="24"/>
        </w:rPr>
        <w:t>. Доминирование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600D52">
        <w:rPr>
          <w:rFonts w:cs="Times New Roman"/>
          <w:sz w:val="24"/>
          <w:szCs w:val="24"/>
        </w:rPr>
        <w:t>Дигибридное</w:t>
      </w:r>
      <w:proofErr w:type="spellEnd"/>
      <w:r w:rsidRPr="00600D52">
        <w:rPr>
          <w:rFonts w:cs="Times New Roman"/>
          <w:sz w:val="24"/>
          <w:szCs w:val="24"/>
        </w:rPr>
        <w:t xml:space="preserve"> скрещивание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Полиплоидия (9). Митоз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Генотип и среда. Полиплоидия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600D52">
        <w:rPr>
          <w:rFonts w:cs="Times New Roman"/>
          <w:sz w:val="24"/>
          <w:szCs w:val="24"/>
        </w:rPr>
        <w:t>Нерасхождение</w:t>
      </w:r>
      <w:proofErr w:type="spellEnd"/>
      <w:r w:rsidRPr="00600D52">
        <w:rPr>
          <w:rFonts w:cs="Times New Roman"/>
          <w:sz w:val="24"/>
          <w:szCs w:val="24"/>
        </w:rPr>
        <w:t xml:space="preserve"> </w:t>
      </w:r>
      <w:proofErr w:type="spellStart"/>
      <w:r w:rsidRPr="00600D52">
        <w:rPr>
          <w:rFonts w:cs="Times New Roman"/>
          <w:sz w:val="24"/>
          <w:szCs w:val="24"/>
        </w:rPr>
        <w:t>х</w:t>
      </w:r>
      <w:proofErr w:type="spellEnd"/>
      <w:r w:rsidRPr="00600D52">
        <w:rPr>
          <w:rFonts w:cs="Times New Roman"/>
          <w:sz w:val="24"/>
          <w:szCs w:val="24"/>
        </w:rPr>
        <w:t xml:space="preserve"> – хромосом. Мутации</w:t>
      </w:r>
    </w:p>
    <w:p w:rsidR="00762D92" w:rsidRPr="00600D52" w:rsidRDefault="00762D92" w:rsidP="009F1C96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Хромосомное определение пола</w:t>
      </w:r>
    </w:p>
    <w:p w:rsidR="005D2B99" w:rsidRPr="008902F1" w:rsidRDefault="005D2B99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  <w:sectPr w:rsidR="005D2B99" w:rsidRPr="008902F1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p w:rsidR="00762D92" w:rsidRPr="008902F1" w:rsidRDefault="00762D92" w:rsidP="009F1C96">
      <w:pPr>
        <w:spacing w:line="240" w:lineRule="auto"/>
        <w:rPr>
          <w:rFonts w:cs="Times New Roman"/>
          <w:color w:val="403152" w:themeColor="accent4" w:themeShade="80"/>
          <w:sz w:val="24"/>
          <w:szCs w:val="24"/>
        </w:rPr>
      </w:pPr>
    </w:p>
    <w:p w:rsidR="00762D92" w:rsidRPr="00600D52" w:rsidRDefault="00762D92" w:rsidP="009F1C96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600D52">
        <w:rPr>
          <w:rFonts w:cs="Times New Roman"/>
          <w:b/>
          <w:sz w:val="24"/>
          <w:szCs w:val="24"/>
        </w:rPr>
        <w:t>ОБЩАЯ БИОЛОГИЯ. ТАБЛИЦЫ НА ТКАНИ</w:t>
      </w:r>
    </w:p>
    <w:p w:rsidR="005D2B99" w:rsidRPr="00600D52" w:rsidRDefault="005D2B99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  <w:sectPr w:rsidR="005D2B99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Строение животной клетки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Схема строения клеток прокариота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Вирусы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 xml:space="preserve"> Редупликация ДНК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Генетический код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Энергообеспечение клетки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Фотосинтез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 xml:space="preserve"> Биосинтез белка</w:t>
      </w:r>
    </w:p>
    <w:p w:rsidR="00762D92" w:rsidRPr="00600D52" w:rsidRDefault="00762D92" w:rsidP="009F1C96">
      <w:pPr>
        <w:numPr>
          <w:ilvl w:val="0"/>
          <w:numId w:val="4"/>
        </w:numPr>
        <w:tabs>
          <w:tab w:val="left" w:pos="420"/>
        </w:tabs>
        <w:suppressAutoHyphens/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 xml:space="preserve"> Двойное оплодотворение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10. Взаимодействие частей зародыша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11. Моногибридное скрещивание</w:t>
      </w:r>
    </w:p>
    <w:p w:rsidR="00762D92" w:rsidRPr="00600D52" w:rsidRDefault="00762D92" w:rsidP="009F1C96">
      <w:pPr>
        <w:spacing w:after="0" w:line="240" w:lineRule="auto"/>
        <w:ind w:left="840" w:hanging="78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12. Хромосомный механизм определения пола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13. Мутации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14. Центры многообразия видов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15. Полиплоидия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>16. Методы работы Мичурина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17. Биоценоз пресного водоема</w:t>
      </w:r>
    </w:p>
    <w:p w:rsidR="00762D92" w:rsidRPr="00600D52" w:rsidRDefault="00762D92" w:rsidP="009F1C96">
      <w:pPr>
        <w:spacing w:after="0" w:line="240" w:lineRule="auto"/>
        <w:ind w:left="840" w:hanging="78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18. Биоценоз (растительные ярусы и животные населяющие биоценоз)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19. Зарастание водоема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20. Биосфера</w:t>
      </w:r>
    </w:p>
    <w:p w:rsidR="00762D92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t>21. Энергетический обмен углеводов</w:t>
      </w:r>
    </w:p>
    <w:p w:rsidR="005D2B99" w:rsidRPr="00600D52" w:rsidRDefault="00762D92" w:rsidP="009F1C96">
      <w:pPr>
        <w:spacing w:after="0" w:line="240" w:lineRule="auto"/>
        <w:ind w:left="60"/>
        <w:rPr>
          <w:rFonts w:cs="Times New Roman"/>
          <w:sz w:val="24"/>
          <w:szCs w:val="24"/>
        </w:rPr>
        <w:sectPr w:rsidR="005D2B99" w:rsidRPr="00600D52" w:rsidSect="005D2B99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num="2" w:space="720"/>
          <w:docGrid w:linePitch="360"/>
        </w:sectPr>
      </w:pPr>
      <w:r w:rsidRPr="00600D52">
        <w:rPr>
          <w:rFonts w:cs="Times New Roman"/>
          <w:sz w:val="24"/>
          <w:szCs w:val="24"/>
        </w:rPr>
        <w:t xml:space="preserve">22. </w:t>
      </w:r>
      <w:r w:rsidR="00600D52" w:rsidRPr="00600D52">
        <w:rPr>
          <w:rFonts w:cs="Times New Roman"/>
          <w:sz w:val="24"/>
          <w:szCs w:val="24"/>
        </w:rPr>
        <w:t xml:space="preserve">Индивидуальное развитие </w:t>
      </w:r>
    </w:p>
    <w:p w:rsidR="00762D92" w:rsidRPr="00600D52" w:rsidRDefault="00762D92" w:rsidP="009F1C96">
      <w:pPr>
        <w:spacing w:line="240" w:lineRule="auto"/>
        <w:rPr>
          <w:rFonts w:cs="Times New Roman"/>
          <w:sz w:val="24"/>
          <w:szCs w:val="24"/>
        </w:rPr>
        <w:sectPr w:rsidR="00762D92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9F1C96">
      <w:pPr>
        <w:spacing w:line="240" w:lineRule="auto"/>
        <w:rPr>
          <w:sz w:val="24"/>
          <w:szCs w:val="24"/>
        </w:rPr>
        <w:sectPr w:rsidR="00762D92" w:rsidRPr="00600D52" w:rsidSect="00762D92">
          <w:footnotePr>
            <w:pos w:val="beneathText"/>
          </w:footnotePr>
          <w:type w:val="continuous"/>
          <w:pgSz w:w="16837" w:h="11905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762D92" w:rsidRPr="00600D52" w:rsidRDefault="00762D92" w:rsidP="00297177">
      <w:pPr>
        <w:spacing w:after="0" w:line="240" w:lineRule="auto"/>
        <w:rPr>
          <w:rFonts w:cs="Times New Roman"/>
          <w:sz w:val="24"/>
          <w:szCs w:val="24"/>
        </w:rPr>
      </w:pPr>
      <w:r w:rsidRPr="00600D52">
        <w:rPr>
          <w:rFonts w:cs="Times New Roman"/>
          <w:sz w:val="24"/>
          <w:szCs w:val="24"/>
        </w:rPr>
        <w:lastRenderedPageBreak/>
        <w:t xml:space="preserve">Литература </w:t>
      </w:r>
    </w:p>
    <w:p w:rsidR="00297177" w:rsidRPr="008902F1" w:rsidRDefault="00297177" w:rsidP="00297177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Учебно-методическое обеспечение учебного процесса предусматривает использование УМК (</w:t>
      </w:r>
      <w:proofErr w:type="gramStart"/>
      <w:r w:rsidRPr="008902F1">
        <w:rPr>
          <w:rFonts w:asciiTheme="minorHAnsi" w:hAnsiTheme="minorHAnsi"/>
          <w:color w:val="000000"/>
          <w:sz w:val="24"/>
          <w:szCs w:val="24"/>
        </w:rPr>
        <w:t>учебно-методических</w:t>
      </w:r>
      <w:proofErr w:type="gramEnd"/>
      <w:r w:rsidRPr="008902F1">
        <w:rPr>
          <w:rFonts w:asciiTheme="minorHAnsi" w:hAnsiTheme="minorHAnsi"/>
          <w:color w:val="000000"/>
          <w:sz w:val="24"/>
          <w:szCs w:val="24"/>
        </w:rPr>
        <w:t xml:space="preserve">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комплекстов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) по биологии с 5 по 9 класс. 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ПК,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мультимедийный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проектор, интерактивная доска.</w:t>
      </w:r>
    </w:p>
    <w:p w:rsidR="00297177" w:rsidRPr="008902F1" w:rsidRDefault="00297177" w:rsidP="00297177">
      <w:pPr>
        <w:pStyle w:val="ad"/>
        <w:spacing w:before="28" w:after="28"/>
        <w:rPr>
          <w:rFonts w:asciiTheme="minorHAnsi" w:hAnsiTheme="minorHAnsi"/>
          <w:sz w:val="24"/>
          <w:szCs w:val="24"/>
        </w:rPr>
      </w:pP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Бактерии, грибы, растения. 5 класс: учебник.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Бактерии, грибы, растения.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5класс: рабочая тетрадь.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Бактерии, грибы, растения.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5класс: методическое пособие.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Многообразие покрытосеменных растений. 6 класс: учебник.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Многообразие покрытосеменных растений. 6 класс: рабочая тетрадь.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Пасечник В. В. Биология. Многообразие покрытосеменных растений. 6 класс: методическое пособие.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Латюшин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В. В., Шапкин В. А. Биология. Животные.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7класс: учебник.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Латюшин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В. В.,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Ламехова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Е.А. Животные. 7 класс: рабочая тетрадь.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Латюшин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В. В.,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Ламехова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Е.А. Биология. Животные.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7класс: методическое пособие.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Колесов Д. В., Маш Р. Д., Беляев И. Н. Биология. Человек. 8 класс: учебник.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Колесов Д. В., Маш Р. Д., Беляев И. Н. Биология. Человек. 8 класс: рабочая тетрадь.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Колесов Д. В., Маш Р. Д., Беляев И. Н. Биология. Человек. 8 класс: методическое пособие.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Каменский А. А.,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Криксунов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Е. А., Пасечник В. В., Швецов Г. Г. Биология. Введение в общую биологию. 9 класс: учебник.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 xml:space="preserve">Каменский А. А.,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Криксунов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Е. А., Пасечник В. В., Швецов Г. Г. Биология. Введение в общую биологию. 9 класс: рабочая тетрадь.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lastRenderedPageBreak/>
        <w:t xml:space="preserve">Каменский А. А., </w:t>
      </w: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Криксунов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Е. А., Пасечник В. В., Швецов Г. Г. Биология. Введение в общую биологию. 9 класс: методическое пособие. — М.: Дрофа, любое издание после 2012 г.</w:t>
      </w:r>
    </w:p>
    <w:p w:rsidR="00297177" w:rsidRPr="008902F1" w:rsidRDefault="00297177" w:rsidP="00297177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color w:val="000000"/>
          <w:sz w:val="24"/>
          <w:szCs w:val="24"/>
        </w:rPr>
        <w:t>Биология. Рабочие программы. 5—9 классы. — М.: Дрофа, любое издание.</w:t>
      </w:r>
    </w:p>
    <w:p w:rsidR="00762D92" w:rsidRPr="00600D52" w:rsidRDefault="00297177" w:rsidP="00600D52">
      <w:pPr>
        <w:pStyle w:val="ad"/>
        <w:numPr>
          <w:ilvl w:val="0"/>
          <w:numId w:val="39"/>
        </w:numPr>
        <w:spacing w:before="28" w:after="28"/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color w:val="000000"/>
          <w:sz w:val="24"/>
          <w:szCs w:val="24"/>
        </w:rPr>
        <w:t>Журин</w:t>
      </w:r>
      <w:proofErr w:type="spellEnd"/>
      <w:r w:rsidRPr="008902F1">
        <w:rPr>
          <w:rFonts w:asciiTheme="minorHAnsi" w:hAnsiTheme="minorHAnsi"/>
          <w:color w:val="000000"/>
          <w:sz w:val="24"/>
          <w:szCs w:val="24"/>
        </w:rPr>
        <w:t xml:space="preserve"> А. А., Иванова Т. В., Рыжаков М. В. Учебные планы школ России / под ред. М. В. Рыжакова. — М., Дрофа, 2012.</w:t>
      </w:r>
    </w:p>
    <w:p w:rsidR="00762D92" w:rsidRPr="008902F1" w:rsidRDefault="00762D92" w:rsidP="00600D52">
      <w:pPr>
        <w:spacing w:after="0" w:line="240" w:lineRule="auto"/>
        <w:rPr>
          <w:rFonts w:cs="Times New Roman"/>
          <w:b/>
          <w:color w:val="403152" w:themeColor="accent4" w:themeShade="80"/>
          <w:sz w:val="24"/>
          <w:szCs w:val="24"/>
        </w:rPr>
      </w:pPr>
    </w:p>
    <w:p w:rsidR="00C43D73" w:rsidRPr="00600D52" w:rsidRDefault="005D2B99" w:rsidP="00600D52">
      <w:pPr>
        <w:pStyle w:val="ac"/>
        <w:numPr>
          <w:ilvl w:val="0"/>
          <w:numId w:val="16"/>
        </w:numPr>
        <w:spacing w:after="0" w:line="240" w:lineRule="auto"/>
        <w:rPr>
          <w:rFonts w:cs="Times New Roman"/>
          <w:color w:val="403152" w:themeColor="accent4" w:themeShade="80"/>
          <w:sz w:val="24"/>
          <w:szCs w:val="24"/>
        </w:rPr>
      </w:pPr>
      <w:r w:rsidRPr="008902F1">
        <w:rPr>
          <w:rFonts w:cs="Times New Roman"/>
          <w:b/>
          <w:color w:val="403152" w:themeColor="accent4" w:themeShade="80"/>
          <w:sz w:val="24"/>
          <w:szCs w:val="24"/>
        </w:rPr>
        <w:t xml:space="preserve">Планируемые результаты обучения курса биологии </w:t>
      </w:r>
      <w:r w:rsidR="00297177" w:rsidRPr="008902F1">
        <w:rPr>
          <w:rFonts w:cs="Times New Roman"/>
          <w:b/>
          <w:color w:val="403152" w:themeColor="accent4" w:themeShade="80"/>
          <w:sz w:val="24"/>
          <w:szCs w:val="24"/>
        </w:rPr>
        <w:t>5</w:t>
      </w:r>
      <w:r w:rsidRPr="008902F1">
        <w:rPr>
          <w:rFonts w:cs="Times New Roman"/>
          <w:b/>
          <w:color w:val="403152" w:themeColor="accent4" w:themeShade="80"/>
          <w:sz w:val="24"/>
          <w:szCs w:val="24"/>
        </w:rPr>
        <w:t>- 9 классов.</w:t>
      </w:r>
    </w:p>
    <w:p w:rsidR="00297177" w:rsidRPr="008902F1" w:rsidRDefault="00297177" w:rsidP="00600D52">
      <w:pPr>
        <w:pStyle w:val="af2"/>
        <w:spacing w:line="240" w:lineRule="auto"/>
        <w:jc w:val="center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sz w:val="24"/>
          <w:szCs w:val="24"/>
        </w:rPr>
        <w:t>Формирование универсальных учебных действий</w:t>
      </w:r>
    </w:p>
    <w:p w:rsidR="00297177" w:rsidRPr="008902F1" w:rsidRDefault="00297177" w:rsidP="00600D52">
      <w:pPr>
        <w:pStyle w:val="Abstract"/>
        <w:spacing w:line="240" w:lineRule="auto"/>
        <w:rPr>
          <w:rFonts w:asciiTheme="minorHAnsi" w:hAnsiTheme="minorHAnsi"/>
          <w:sz w:val="24"/>
          <w:szCs w:val="24"/>
        </w:rPr>
      </w:pPr>
    </w:p>
    <w:p w:rsidR="00297177" w:rsidRPr="008902F1" w:rsidRDefault="00297177" w:rsidP="00600D52">
      <w:pPr>
        <w:pStyle w:val="Abstract"/>
        <w:spacing w:line="240" w:lineRule="auto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sz w:val="24"/>
          <w:szCs w:val="24"/>
          <w:u w:val="single"/>
        </w:rPr>
        <w:t>Ре</w:t>
      </w:r>
      <w:r w:rsidRPr="008902F1">
        <w:rPr>
          <w:rFonts w:asciiTheme="minorHAnsi" w:hAnsiTheme="minorHAnsi"/>
          <w:b/>
          <w:bCs/>
          <w:sz w:val="24"/>
          <w:szCs w:val="24"/>
          <w:u w:val="single"/>
        </w:rPr>
        <w:t>гулятивные универсальные учебные действия</w:t>
      </w:r>
    </w:p>
    <w:p w:rsidR="00297177" w:rsidRPr="008902F1" w:rsidRDefault="00297177" w:rsidP="00600D52">
      <w:pPr>
        <w:pStyle w:val="Abstract"/>
        <w:spacing w:line="240" w:lineRule="auto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i/>
          <w:sz w:val="24"/>
          <w:szCs w:val="24"/>
        </w:rPr>
        <w:t>Выпускник научится</w:t>
      </w:r>
      <w:r w:rsidRPr="008902F1">
        <w:rPr>
          <w:rFonts w:asciiTheme="minorHAnsi" w:hAnsiTheme="minorHAnsi"/>
          <w:bCs/>
          <w:sz w:val="24"/>
          <w:szCs w:val="24"/>
        </w:rPr>
        <w:t>: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proofErr w:type="spellStart"/>
      <w:r w:rsidRPr="008902F1">
        <w:rPr>
          <w:rFonts w:asciiTheme="minorHAnsi" w:hAnsiTheme="minorHAnsi"/>
          <w:sz w:val="24"/>
          <w:szCs w:val="24"/>
        </w:rPr>
        <w:t>целеполаганию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, включая постановку новых целей, преобразование </w:t>
      </w:r>
      <w:proofErr w:type="gramStart"/>
      <w:r w:rsidRPr="008902F1">
        <w:rPr>
          <w:rFonts w:asciiTheme="minorHAnsi" w:hAnsiTheme="minorHAnsi"/>
          <w:sz w:val="24"/>
          <w:szCs w:val="24"/>
        </w:rPr>
        <w:t>практической</w:t>
      </w:r>
      <w:proofErr w:type="gramEnd"/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задачи в </w:t>
      </w:r>
      <w:proofErr w:type="gramStart"/>
      <w:r w:rsidRPr="008902F1">
        <w:rPr>
          <w:rFonts w:asciiTheme="minorHAnsi" w:hAnsiTheme="minorHAnsi"/>
          <w:sz w:val="24"/>
          <w:szCs w:val="24"/>
        </w:rPr>
        <w:t>познавательную</w:t>
      </w:r>
      <w:proofErr w:type="gramEnd"/>
      <w:r w:rsidRPr="008902F1">
        <w:rPr>
          <w:rFonts w:asciiTheme="minorHAnsi" w:hAnsiTheme="minorHAnsi"/>
          <w:sz w:val="24"/>
          <w:szCs w:val="24"/>
        </w:rPr>
        <w:t>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самостоятельно анализировать условия достижения цели на основе учёта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выделенных учителем ориентиров действия в новом учебном материале;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планировать пути достижения целей;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устанавливать целевые приоритеты;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уметь самостоятельно контролировать своё время и управлять им;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принимать решения в проблемной ситуации на основе переговоров;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 xml:space="preserve">осуществлять констатирующий и предвосхищающий контроль по результату и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по способу действия</w:t>
      </w:r>
      <w:r w:rsidRPr="008902F1">
        <w:rPr>
          <w:rFonts w:asciiTheme="minorHAnsi" w:hAnsiTheme="minorHAnsi"/>
          <w:sz w:val="24"/>
          <w:szCs w:val="24"/>
        </w:rPr>
        <w:t>; актуальный контроль на уровне произвольного внимания;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адекватно самостоятельно оценивать правильность выполнения действия и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 xml:space="preserve">вносить необходимые коррективы в </w:t>
      </w:r>
      <w:proofErr w:type="gramStart"/>
      <w:r w:rsidRPr="008902F1">
        <w:rPr>
          <w:rFonts w:asciiTheme="minorHAnsi" w:hAnsiTheme="minorHAnsi"/>
          <w:iCs/>
          <w:sz w:val="24"/>
          <w:szCs w:val="24"/>
        </w:rPr>
        <w:t>исполнение</w:t>
      </w:r>
      <w:proofErr w:type="gramEnd"/>
      <w:r w:rsidRPr="008902F1">
        <w:rPr>
          <w:rFonts w:asciiTheme="minorHAnsi" w:hAnsiTheme="minorHAnsi"/>
          <w:iCs/>
          <w:sz w:val="24"/>
          <w:szCs w:val="24"/>
        </w:rPr>
        <w:t xml:space="preserve"> как в конце действия, так и по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iCs/>
          <w:sz w:val="24"/>
          <w:szCs w:val="24"/>
        </w:rPr>
        <w:t>ходу его реализации;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основам прогнозирования как предвидения будущих событий и развития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1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процесса.</w:t>
      </w:r>
    </w:p>
    <w:p w:rsidR="00297177" w:rsidRPr="008902F1" w:rsidRDefault="00297177" w:rsidP="00600D52">
      <w:pPr>
        <w:pStyle w:val="af2"/>
        <w:spacing w:line="240" w:lineRule="auto"/>
        <w:ind w:firstLine="454"/>
        <w:rPr>
          <w:rFonts w:asciiTheme="minorHAnsi" w:hAnsiTheme="minorHAnsi"/>
          <w:sz w:val="24"/>
          <w:szCs w:val="24"/>
        </w:rPr>
      </w:pPr>
    </w:p>
    <w:p w:rsidR="00297177" w:rsidRPr="008902F1" w:rsidRDefault="00297177" w:rsidP="00600D52">
      <w:pPr>
        <w:pStyle w:val="af2"/>
        <w:spacing w:line="240" w:lineRule="auto"/>
        <w:ind w:firstLine="454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i/>
          <w:sz w:val="24"/>
          <w:szCs w:val="24"/>
        </w:rPr>
        <w:t>Выпускник получит возможность научиться: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самостоятельно ставить новые учебные цели и задачи;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построению жизненных планов во временной перспективе;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основам </w:t>
      </w:r>
      <w:proofErr w:type="spellStart"/>
      <w:r w:rsidRPr="008902F1">
        <w:rPr>
          <w:rFonts w:asciiTheme="minorHAnsi" w:hAnsiTheme="minorHAnsi"/>
          <w:sz w:val="24"/>
          <w:szCs w:val="24"/>
        </w:rPr>
        <w:t>саморегуляции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ind w:left="0" w:firstLine="0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ind w:left="0" w:firstLine="0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основам </w:t>
      </w:r>
      <w:proofErr w:type="spellStart"/>
      <w:r w:rsidRPr="008902F1">
        <w:rPr>
          <w:rFonts w:asciiTheme="minorHAnsi" w:hAnsiTheme="minorHAnsi"/>
          <w:sz w:val="24"/>
          <w:szCs w:val="24"/>
        </w:rPr>
        <w:t>саморегуляции</w:t>
      </w:r>
      <w:proofErr w:type="spellEnd"/>
      <w:r w:rsidRPr="008902F1">
        <w:rPr>
          <w:rFonts w:asciiTheme="minorHAnsi" w:hAnsiTheme="minorHAnsi"/>
          <w:sz w:val="24"/>
          <w:szCs w:val="24"/>
        </w:rPr>
        <w:t xml:space="preserve"> эмоциональных состояний;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42"/>
        </w:numPr>
        <w:tabs>
          <w:tab w:val="left" w:pos="709"/>
        </w:tabs>
        <w:ind w:left="720" w:firstLine="0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297177" w:rsidRPr="008902F1" w:rsidRDefault="00297177" w:rsidP="00600D52">
      <w:pPr>
        <w:pStyle w:val="a4"/>
        <w:spacing w:after="0"/>
        <w:ind w:firstLine="454"/>
        <w:jc w:val="both"/>
        <w:rPr>
          <w:rFonts w:asciiTheme="minorHAnsi" w:hAnsiTheme="minorHAnsi"/>
        </w:rPr>
      </w:pPr>
    </w:p>
    <w:p w:rsidR="00297177" w:rsidRPr="008902F1" w:rsidRDefault="00297177" w:rsidP="00600D52">
      <w:pPr>
        <w:pStyle w:val="a4"/>
        <w:spacing w:after="0"/>
        <w:ind w:firstLine="454"/>
        <w:jc w:val="both"/>
        <w:rPr>
          <w:rFonts w:asciiTheme="minorHAnsi" w:hAnsiTheme="minorHAnsi"/>
        </w:rPr>
      </w:pPr>
      <w:r w:rsidRPr="008902F1">
        <w:rPr>
          <w:rFonts w:asciiTheme="minorHAnsi" w:hAnsiTheme="minorHAnsi"/>
          <w:b/>
          <w:u w:val="single"/>
        </w:rPr>
        <w:t>К</w:t>
      </w:r>
      <w:r w:rsidRPr="008902F1">
        <w:rPr>
          <w:rFonts w:asciiTheme="minorHAnsi" w:hAnsiTheme="minorHAnsi"/>
          <w:b/>
          <w:bCs/>
          <w:u w:val="single"/>
        </w:rPr>
        <w:t>оммуникативные универсальные учебные действия</w:t>
      </w:r>
    </w:p>
    <w:p w:rsidR="00297177" w:rsidRPr="008902F1" w:rsidRDefault="00297177" w:rsidP="00600D52">
      <w:pPr>
        <w:pStyle w:val="a4"/>
        <w:spacing w:after="0"/>
        <w:ind w:firstLine="454"/>
        <w:jc w:val="both"/>
        <w:rPr>
          <w:rFonts w:asciiTheme="minorHAnsi" w:hAnsiTheme="minorHAnsi"/>
        </w:rPr>
      </w:pPr>
    </w:p>
    <w:p w:rsidR="00297177" w:rsidRPr="008902F1" w:rsidRDefault="00297177" w:rsidP="00600D52">
      <w:pPr>
        <w:pStyle w:val="a4"/>
        <w:spacing w:after="0"/>
        <w:ind w:firstLine="454"/>
        <w:jc w:val="both"/>
        <w:rPr>
          <w:rFonts w:asciiTheme="minorHAnsi" w:hAnsiTheme="minorHAnsi"/>
        </w:rPr>
      </w:pPr>
      <w:r w:rsidRPr="008902F1">
        <w:rPr>
          <w:rFonts w:asciiTheme="minorHAnsi" w:hAnsiTheme="minorHAnsi"/>
          <w:b/>
          <w:bCs/>
          <w:i/>
        </w:rPr>
        <w:t>Выпускник научится</w:t>
      </w:r>
      <w:r w:rsidRPr="008902F1">
        <w:rPr>
          <w:rFonts w:asciiTheme="minorHAnsi" w:hAnsiTheme="minorHAnsi"/>
          <w:bCs/>
        </w:rPr>
        <w:t>: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устанавливать и сравнивать разные точки зрения, прежде чем принимать решения и делать выбор;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осуществлять контроль, коррекцию, оценку действий партнёра, уметь убеждать;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bCs/>
          <w:sz w:val="24"/>
          <w:szCs w:val="24"/>
        </w:rPr>
        <w:t>работать в группе —</w:t>
      </w:r>
      <w:r w:rsidRPr="008902F1">
        <w:rPr>
          <w:rFonts w:asciiTheme="minorHAnsi" w:hAnsiTheme="minorHAnsi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основам коммуникативной рефлексии;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использовать адекватные языковые средства для отображения своих чувств, мыслей, мотивов и потребностей;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отображать в речи (описание, объяснение) содержание совершаемых </w:t>
      </w:r>
      <w:proofErr w:type="gramStart"/>
      <w:r w:rsidRPr="008902F1">
        <w:rPr>
          <w:rFonts w:asciiTheme="minorHAnsi" w:hAnsiTheme="minorHAnsi"/>
          <w:sz w:val="24"/>
          <w:szCs w:val="24"/>
        </w:rPr>
        <w:t>действий</w:t>
      </w:r>
      <w:proofErr w:type="gramEnd"/>
      <w:r w:rsidRPr="008902F1">
        <w:rPr>
          <w:rFonts w:asciiTheme="minorHAnsi" w:hAnsiTheme="minorHAnsi"/>
          <w:sz w:val="24"/>
          <w:szCs w:val="24"/>
        </w:rPr>
        <w:t xml:space="preserve"> как в форме громкой социализированной речи, так и в форме внутренней речи.</w:t>
      </w:r>
    </w:p>
    <w:p w:rsidR="00297177" w:rsidRPr="008902F1" w:rsidRDefault="00297177" w:rsidP="00600D52">
      <w:pPr>
        <w:pStyle w:val="af2"/>
        <w:spacing w:line="240" w:lineRule="auto"/>
        <w:ind w:firstLine="454"/>
        <w:rPr>
          <w:rFonts w:asciiTheme="minorHAnsi" w:hAnsiTheme="minorHAnsi"/>
          <w:sz w:val="24"/>
          <w:szCs w:val="24"/>
        </w:rPr>
      </w:pPr>
    </w:p>
    <w:p w:rsidR="00297177" w:rsidRPr="008902F1" w:rsidRDefault="00297177" w:rsidP="00600D52">
      <w:pPr>
        <w:pStyle w:val="af2"/>
        <w:spacing w:line="240" w:lineRule="auto"/>
        <w:ind w:firstLine="454"/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b/>
          <w:i/>
          <w:sz w:val="24"/>
          <w:szCs w:val="24"/>
        </w:rPr>
        <w:t>Выпускник получит возможность научиться: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proofErr w:type="gramStart"/>
      <w:r w:rsidRPr="008902F1">
        <w:rPr>
          <w:rFonts w:asciiTheme="minorHAnsi" w:hAnsiTheme="minorHAnsi"/>
          <w:sz w:val="24"/>
          <w:szCs w:val="24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учитывать разные мнения и интересы и обосновывать собственную позицию;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понимать относительность мнений и подходов к решению проблемы;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lastRenderedPageBreak/>
        <w:t>брать на себя инициативу в организации совместного действия (деловое лидерство);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деятельности;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297177" w:rsidRPr="008902F1" w:rsidRDefault="00297177" w:rsidP="00600D52">
      <w:pPr>
        <w:pStyle w:val="ab"/>
        <w:widowControl w:val="0"/>
        <w:numPr>
          <w:ilvl w:val="0"/>
          <w:numId w:val="27"/>
        </w:numPr>
        <w:tabs>
          <w:tab w:val="left" w:pos="709"/>
        </w:tabs>
        <w:rPr>
          <w:rFonts w:asciiTheme="minorHAnsi" w:hAnsiTheme="minorHAnsi"/>
          <w:sz w:val="24"/>
          <w:szCs w:val="24"/>
        </w:rPr>
      </w:pPr>
      <w:r w:rsidRPr="008902F1">
        <w:rPr>
          <w:rFonts w:asciiTheme="minorHAnsi" w:hAnsiTheme="minorHAnsi"/>
          <w:sz w:val="24"/>
          <w:szCs w:val="24"/>
        </w:rPr>
        <w:t xml:space="preserve">в совместной </w:t>
      </w:r>
      <w:r w:rsidRPr="00662DE8">
        <w:rPr>
          <w:rFonts w:asciiTheme="minorHAnsi" w:hAnsiTheme="minorHAnsi"/>
          <w:sz w:val="24"/>
          <w:szCs w:val="24"/>
        </w:rPr>
        <w:t>деятельности</w:t>
      </w:r>
      <w:r w:rsidRPr="008902F1">
        <w:rPr>
          <w:rFonts w:asciiTheme="minorHAnsi" w:hAnsiTheme="minorHAnsi"/>
          <w:sz w:val="24"/>
          <w:szCs w:val="24"/>
        </w:rPr>
        <w:t xml:space="preserve"> чётко формулировать цели группы и позволять её участникам проявлять собственную энергию для достижения этих целей.</w:t>
      </w:r>
    </w:p>
    <w:p w:rsidR="00297177" w:rsidRDefault="00297177" w:rsidP="00600D52">
      <w:pPr>
        <w:pStyle w:val="2"/>
        <w:numPr>
          <w:ilvl w:val="1"/>
          <w:numId w:val="40"/>
        </w:numPr>
        <w:tabs>
          <w:tab w:val="left" w:pos="709"/>
        </w:tabs>
        <w:overflowPunct w:val="0"/>
        <w:spacing w:before="0" w:after="0" w:line="226" w:lineRule="exact"/>
        <w:jc w:val="center"/>
      </w:pPr>
    </w:p>
    <w:p w:rsidR="00662DE8" w:rsidRDefault="00662DE8" w:rsidP="009F1C96">
      <w:pPr>
        <w:spacing w:line="240" w:lineRule="auto"/>
        <w:rPr>
          <w:color w:val="403152" w:themeColor="accent4" w:themeShade="80"/>
        </w:rPr>
      </w:pPr>
    </w:p>
    <w:p w:rsidR="00C43D73" w:rsidRPr="00662DE8" w:rsidRDefault="00662DE8" w:rsidP="00600D52">
      <w:pPr>
        <w:spacing w:after="0" w:line="240" w:lineRule="auto"/>
      </w:pPr>
      <w:r w:rsidRPr="00662DE8">
        <w:t>КТП по биологии 5 класс.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1568"/>
        <w:gridCol w:w="1288"/>
        <w:gridCol w:w="1566"/>
        <w:gridCol w:w="1984"/>
        <w:gridCol w:w="2268"/>
        <w:gridCol w:w="1843"/>
        <w:gridCol w:w="1417"/>
        <w:gridCol w:w="1560"/>
        <w:gridCol w:w="850"/>
        <w:gridCol w:w="871"/>
      </w:tblGrid>
      <w:tr w:rsidR="00662DE8" w:rsidTr="00662DE8">
        <w:trPr>
          <w:trHeight w:val="261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Тип</w:t>
            </w:r>
          </w:p>
          <w:p w:rsidR="00662DE8" w:rsidRDefault="00662DE8" w:rsidP="00600D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3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Характеристи-ка</w:t>
            </w:r>
            <w:proofErr w:type="spellEnd"/>
            <w:proofErr w:type="gramEnd"/>
            <w:r>
              <w:rPr>
                <w:b/>
              </w:rPr>
              <w:t xml:space="preserve"> деятельности учащихся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13" w:right="-98"/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</w:tr>
      <w:tr w:rsidR="00662DE8" w:rsidTr="00662DE8">
        <w:trPr>
          <w:trHeight w:val="77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 w:firstLine="108"/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00D52">
        <w:trPr>
          <w:trHeight w:val="307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 w:firstLine="108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00D52">
        <w:trPr>
          <w:trHeight w:val="357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13" w:right="-32"/>
              <w:rPr>
                <w:b/>
              </w:rPr>
            </w:pP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42" w:right="-98"/>
              <w:rPr>
                <w:b/>
              </w:rPr>
            </w:pPr>
          </w:p>
        </w:tc>
      </w:tr>
      <w:tr w:rsidR="00662DE8" w:rsidTr="00662DE8">
        <w:trPr>
          <w:trHeight w:val="1085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Биология - наука о живой природе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формирования знаний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 xml:space="preserve">Биология как наука. Значение биологии 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t>Осознание значения биологических наук в развитии представлений человека о природе во всем ее многообразии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proofErr w:type="gramStart"/>
            <w:r>
              <w:rPr>
                <w:u w:val="single"/>
              </w:rPr>
              <w:t>Познавательные</w:t>
            </w:r>
            <w:proofErr w:type="gramEnd"/>
            <w:r>
              <w:rPr>
                <w:u w:val="single"/>
              </w:rPr>
              <w:t xml:space="preserve"> УУД</w:t>
            </w:r>
            <w:r>
              <w:t xml:space="preserve">: умение </w:t>
            </w:r>
            <w:proofErr w:type="spellStart"/>
            <w:r>
              <w:t>структуриро-вать</w:t>
            </w:r>
            <w:proofErr w:type="spellEnd"/>
            <w:r>
              <w:t xml:space="preserve"> учебный материал, выделять в нем главное. </w:t>
            </w:r>
          </w:p>
          <w:p w:rsidR="00662DE8" w:rsidRDefault="00662DE8" w:rsidP="00600D52">
            <w:pPr>
              <w:spacing w:after="0" w:line="240" w:lineRule="auto"/>
            </w:pPr>
            <w:proofErr w:type="gramStart"/>
            <w:r>
              <w:rPr>
                <w:u w:val="single"/>
              </w:rPr>
              <w:t>Личностные</w:t>
            </w:r>
            <w:proofErr w:type="gramEnd"/>
            <w:r>
              <w:rPr>
                <w:u w:val="single"/>
              </w:rPr>
              <w:t xml:space="preserve"> УУД.</w:t>
            </w:r>
            <w:r>
              <w:t xml:space="preserve"> умение соблюдать дисциплину на уроке, уважительно </w:t>
            </w:r>
            <w:proofErr w:type="spellStart"/>
            <w:r>
              <w:t>от-носиться</w:t>
            </w:r>
            <w:proofErr w:type="spellEnd"/>
            <w:r>
              <w:t xml:space="preserve"> к учителю и одноклассникам.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u w:val="single"/>
              </w:rPr>
              <w:t>Регулятивные УУД</w:t>
            </w:r>
            <w:r>
              <w:t>. умение организовать вы</w:t>
            </w:r>
            <w:r>
              <w:softHyphen/>
              <w:t xml:space="preserve">полнение заданий </w:t>
            </w:r>
            <w:r>
              <w:lastRenderedPageBreak/>
              <w:t xml:space="preserve">учителя, делать выводы по результатам работы.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u w:val="single"/>
              </w:rPr>
              <w:t>Коммуникативные УУД.</w:t>
            </w:r>
            <w:r>
              <w:t xml:space="preserve"> умение </w:t>
            </w:r>
            <w:proofErr w:type="spellStart"/>
            <w:proofErr w:type="gramStart"/>
            <w:r>
              <w:t>вос-принимать</w:t>
            </w:r>
            <w:proofErr w:type="spellEnd"/>
            <w:proofErr w:type="gramEnd"/>
            <w:r>
              <w:t xml:space="preserve"> информацию на слух, отвечать на вопросы учителя, работать в группах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о многообразии живой природы;</w:t>
            </w:r>
          </w:p>
          <w:p w:rsidR="00662DE8" w:rsidRDefault="00662DE8" w:rsidP="00600D52">
            <w:pPr>
              <w:spacing w:after="0" w:line="240" w:lineRule="auto"/>
            </w:pPr>
            <w:r>
              <w:t>- царства живой природы: Бактерии, Грибы, Растения, Животные;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понятия «биология», </w:t>
            </w:r>
            <w:r>
              <w:lastRenderedPageBreak/>
              <w:t>«экология», «биосфера», «царства живой природы», «экологические факторы»;</w:t>
            </w:r>
          </w:p>
          <w:p w:rsidR="00662DE8" w:rsidRDefault="00662DE8" w:rsidP="00600D52">
            <w:pPr>
              <w:spacing w:after="0" w:line="240" w:lineRule="auto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>науки, изучающие живую природу;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понятия  флора, фауна; 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Определяют понятия «биология», «биосфера», «экология». Раскрывают значение биологических знаний в современной жизни. Оценивают роль биологической </w:t>
            </w:r>
            <w:r>
              <w:lastRenderedPageBreak/>
              <w:t>науки в жизни общества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18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Методы исследования в биологии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Урок </w:t>
            </w:r>
            <w:proofErr w:type="spellStart"/>
            <w:proofErr w:type="gramStart"/>
            <w:r>
              <w:t>зак-репления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совершен-ствования</w:t>
            </w:r>
            <w:proofErr w:type="spellEnd"/>
            <w:r>
              <w:t xml:space="preserve"> знаний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 xml:space="preserve">Методы познания в биологии: наблюдение, эксперимент, измерение. Источники биологической информации, ее получение, анализ и представление его </w:t>
            </w:r>
            <w:proofErr w:type="spellStart"/>
            <w:proofErr w:type="gramStart"/>
            <w:r>
              <w:t>результа-тов</w:t>
            </w:r>
            <w:proofErr w:type="spellEnd"/>
            <w:proofErr w:type="gramEnd"/>
            <w:r>
              <w:t xml:space="preserve">. Техника безопасности в кабинете </w:t>
            </w:r>
            <w:proofErr w:type="spellStart"/>
            <w:proofErr w:type="gramStart"/>
            <w:r>
              <w:t>био-логии</w:t>
            </w:r>
            <w:proofErr w:type="spellEnd"/>
            <w:proofErr w:type="gramEnd"/>
            <w:r>
              <w:t xml:space="preserve">. </w:t>
            </w:r>
          </w:p>
          <w:p w:rsidR="00662DE8" w:rsidRDefault="00662DE8" w:rsidP="00600D52">
            <w:pPr>
              <w:widowControl w:val="0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Демонстрация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  <w:r>
              <w:t>Приборы и оборудование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Понимание </w:t>
            </w:r>
            <w:proofErr w:type="spellStart"/>
            <w:proofErr w:type="gramStart"/>
            <w:r>
              <w:t>значи-мости</w:t>
            </w:r>
            <w:proofErr w:type="spellEnd"/>
            <w:proofErr w:type="gramEnd"/>
            <w:r>
              <w:t xml:space="preserve"> научного исследования природы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rPr>
                <w:u w:val="single"/>
              </w:rPr>
              <w:t>Познавательные УУД</w:t>
            </w:r>
            <w:r>
              <w:t xml:space="preserve">: умение проводить элементарные исследования, </w:t>
            </w:r>
            <w:proofErr w:type="spellStart"/>
            <w:proofErr w:type="gramStart"/>
            <w:r>
              <w:t>рабо-тать</w:t>
            </w:r>
            <w:proofErr w:type="spellEnd"/>
            <w:proofErr w:type="gramEnd"/>
            <w:r>
              <w:t xml:space="preserve"> с различными источниками </w:t>
            </w:r>
            <w:proofErr w:type="spellStart"/>
            <w:r>
              <w:t>инфор-мации</w:t>
            </w:r>
            <w:proofErr w:type="spellEnd"/>
            <w:r>
              <w:t>.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 </w:t>
            </w:r>
            <w:proofErr w:type="gramStart"/>
            <w:r>
              <w:rPr>
                <w:u w:val="single"/>
              </w:rPr>
              <w:t>Личностные</w:t>
            </w:r>
            <w:proofErr w:type="gramEnd"/>
            <w:r>
              <w:rPr>
                <w:u w:val="single"/>
              </w:rPr>
              <w:t xml:space="preserve"> УУД</w:t>
            </w:r>
            <w:r>
              <w:t xml:space="preserve">: умение соблюдать дисциплину на уроке, уважительно </w:t>
            </w:r>
            <w:proofErr w:type="spellStart"/>
            <w:r>
              <w:t>отно-ситься</w:t>
            </w:r>
            <w:proofErr w:type="spellEnd"/>
            <w:r>
              <w:t xml:space="preserve"> к учителю и одноклассникам.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u w:val="single"/>
              </w:rPr>
              <w:t>Регулятивные УУД.</w:t>
            </w:r>
            <w:r>
              <w:t xml:space="preserve"> умение организовать вы</w:t>
            </w:r>
            <w:r>
              <w:softHyphen/>
              <w:t xml:space="preserve">полнение заданий учителя согласно </w:t>
            </w:r>
            <w:proofErr w:type="spellStart"/>
            <w:proofErr w:type="gramStart"/>
            <w:r>
              <w:t>ус-тановленным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правил-ам</w:t>
            </w:r>
            <w:proofErr w:type="spellEnd"/>
            <w:r>
              <w:t xml:space="preserve"> работы в </w:t>
            </w:r>
            <w:proofErr w:type="spellStart"/>
            <w:r>
              <w:t>каби-нете</w:t>
            </w:r>
            <w:proofErr w:type="spellEnd"/>
            <w:r>
              <w:t xml:space="preserve">. </w:t>
            </w:r>
          </w:p>
          <w:p w:rsidR="00662DE8" w:rsidRDefault="00662DE8" w:rsidP="00600D52">
            <w:pPr>
              <w:spacing w:after="0" w:line="240" w:lineRule="auto"/>
            </w:pPr>
            <w:proofErr w:type="gramStart"/>
            <w:r>
              <w:rPr>
                <w:u w:val="single"/>
              </w:rPr>
              <w:t>Коммуникативные</w:t>
            </w:r>
            <w:proofErr w:type="gramEnd"/>
            <w:r>
              <w:rPr>
                <w:u w:val="single"/>
              </w:rPr>
              <w:t xml:space="preserve"> УУД</w:t>
            </w:r>
            <w:r>
              <w:t xml:space="preserve">. умение </w:t>
            </w:r>
            <w:proofErr w:type="spellStart"/>
            <w:r>
              <w:t>воспри-нимать</w:t>
            </w:r>
            <w:proofErr w:type="spellEnd"/>
            <w:r>
              <w:t xml:space="preserve"> информацию на слух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основные методы исследования в биологии: наблюдение, эксперимент, измерение;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 «методы исследования», «наблюдение», «эксперимент», «измерение»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- пользоваться </w:t>
            </w:r>
            <w:proofErr w:type="gramStart"/>
            <w:r>
              <w:t>простыми</w:t>
            </w:r>
            <w:proofErr w:type="gramEnd"/>
            <w:r>
              <w:t xml:space="preserve"> </w:t>
            </w:r>
            <w:proofErr w:type="spellStart"/>
            <w:r>
              <w:t>биоло-гическими</w:t>
            </w:r>
            <w:proofErr w:type="spellEnd"/>
            <w:r>
              <w:t xml:space="preserve"> </w:t>
            </w:r>
            <w:proofErr w:type="spellStart"/>
            <w:r>
              <w:t>при-борами</w:t>
            </w:r>
            <w:proofErr w:type="spellEnd"/>
            <w:r>
              <w:t xml:space="preserve">, </w:t>
            </w:r>
            <w:proofErr w:type="spellStart"/>
            <w:r>
              <w:t>инстру-ментами</w:t>
            </w:r>
            <w:proofErr w:type="spellEnd"/>
            <w:r>
              <w:t xml:space="preserve"> и оборудованием;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>современные методы биологии;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Определяют понятия «</w:t>
            </w:r>
            <w:proofErr w:type="spellStart"/>
            <w:proofErr w:type="gramStart"/>
            <w:r>
              <w:t>ме-тоды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исследо-вания</w:t>
            </w:r>
            <w:proofErr w:type="spellEnd"/>
            <w:r>
              <w:t>», «</w:t>
            </w:r>
            <w:proofErr w:type="spellStart"/>
            <w:r>
              <w:t>наб-людение</w:t>
            </w:r>
            <w:proofErr w:type="spellEnd"/>
            <w:r>
              <w:t xml:space="preserve">», «эксперимент», «измерение». Характеризуют основные методы </w:t>
            </w:r>
            <w:proofErr w:type="spellStart"/>
            <w:proofErr w:type="gramStart"/>
            <w:r>
              <w:t>ис-следования</w:t>
            </w:r>
            <w:proofErr w:type="spellEnd"/>
            <w:proofErr w:type="gramEnd"/>
            <w:r>
              <w:t xml:space="preserve"> в биологии. Изучают </w:t>
            </w:r>
            <w:proofErr w:type="spellStart"/>
            <w:proofErr w:type="gramStart"/>
            <w:r>
              <w:t>пра-вила</w:t>
            </w:r>
            <w:proofErr w:type="spellEnd"/>
            <w:proofErr w:type="gramEnd"/>
            <w:r>
              <w:t xml:space="preserve"> техники безопасности в кабинете биологии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 зад. 6-9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30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Разнообразие живой природы. Царства живых </w:t>
            </w:r>
            <w:proofErr w:type="spellStart"/>
            <w:proofErr w:type="gramStart"/>
            <w:r>
              <w:t>орга-низмов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Отличи-тельные</w:t>
            </w:r>
            <w:proofErr w:type="spellEnd"/>
            <w:r>
              <w:t xml:space="preserve"> признаки </w:t>
            </w:r>
            <w:r>
              <w:lastRenderedPageBreak/>
              <w:t xml:space="preserve">живого </w:t>
            </w:r>
            <w:proofErr w:type="gramStart"/>
            <w:r>
              <w:t>от</w:t>
            </w:r>
            <w:proofErr w:type="gramEnd"/>
            <w:r>
              <w:t xml:space="preserve"> неживого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lastRenderedPageBreak/>
              <w:t>Комбинированный (смешанный) урок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tabs>
                <w:tab w:val="left" w:pos="-360"/>
              </w:tabs>
              <w:snapToGrid w:val="0"/>
              <w:spacing w:after="0" w:line="240" w:lineRule="auto"/>
            </w:pPr>
            <w:r>
              <w:t xml:space="preserve"> Царства: Бактерии, Грибы, Растения и Животные. </w:t>
            </w:r>
            <w:proofErr w:type="gramStart"/>
            <w:r>
              <w:t xml:space="preserve">Признаки живого: клеточное </w:t>
            </w:r>
            <w:r>
              <w:lastRenderedPageBreak/>
              <w:t>строение, питание, дыхание, обмен веществ, раздражимость, рост, развитие, размножение</w:t>
            </w:r>
            <w:proofErr w:type="gramEnd"/>
          </w:p>
          <w:p w:rsidR="00662DE8" w:rsidRDefault="00662DE8" w:rsidP="00600D52">
            <w:pPr>
              <w:widowControl w:val="0"/>
              <w:spacing w:after="0" w:line="240" w:lineRule="auto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24"/>
                <w:rFonts w:eastAsiaTheme="minorEastAsia"/>
                <w:sz w:val="22"/>
                <w:szCs w:val="22"/>
              </w:rPr>
              <w:lastRenderedPageBreak/>
              <w:t>Понимание научного значения класси</w:t>
            </w:r>
            <w:r>
              <w:rPr>
                <w:rStyle w:val="24"/>
                <w:rFonts w:eastAsiaTheme="minorEastAsia"/>
                <w:sz w:val="22"/>
                <w:szCs w:val="22"/>
              </w:rPr>
              <w:softHyphen/>
              <w:t>фикации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sz w:val="22"/>
                <w:szCs w:val="22"/>
              </w:rPr>
              <w:t xml:space="preserve">умение давать определения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поня-тиям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24"/>
                <w:sz w:val="22"/>
                <w:szCs w:val="22"/>
              </w:rPr>
              <w:t>классифициро-вать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объекты. </w:t>
            </w: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f4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умение соблюдать дисциплину на уроке, </w:t>
            </w:r>
            <w:r>
              <w:rPr>
                <w:rStyle w:val="24"/>
                <w:sz w:val="22"/>
                <w:szCs w:val="22"/>
              </w:rPr>
              <w:lastRenderedPageBreak/>
              <w:t xml:space="preserve">уважительно </w:t>
            </w:r>
            <w:proofErr w:type="spellStart"/>
            <w:r>
              <w:rPr>
                <w:rStyle w:val="24"/>
                <w:sz w:val="22"/>
                <w:szCs w:val="22"/>
              </w:rPr>
              <w:t>от-носиться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к учителю и одноклассникам.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УУД.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Theme="minorEastAsia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>
              <w:rPr>
                <w:rStyle w:val="24"/>
                <w:rFonts w:eastAsiaTheme="minorEastAsia"/>
                <w:sz w:val="22"/>
                <w:szCs w:val="22"/>
              </w:rPr>
              <w:t>вос-принимать</w:t>
            </w:r>
            <w:proofErr w:type="spellEnd"/>
            <w:proofErr w:type="gramEnd"/>
            <w:r>
              <w:rPr>
                <w:rStyle w:val="24"/>
                <w:rFonts w:eastAsiaTheme="minorEastAsia"/>
                <w:sz w:val="22"/>
                <w:szCs w:val="22"/>
              </w:rPr>
              <w:t xml:space="preserve"> информацию на слух, отвечать на вопросы учителя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о многообразии живой природы;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царства живой природы: </w:t>
            </w:r>
            <w:proofErr w:type="spellStart"/>
            <w:proofErr w:type="gramStart"/>
            <w:r>
              <w:t>Бак-терии</w:t>
            </w:r>
            <w:proofErr w:type="spellEnd"/>
            <w:r>
              <w:t xml:space="preserve">, Грибы, </w:t>
            </w:r>
            <w:r>
              <w:lastRenderedPageBreak/>
              <w:t xml:space="preserve">Растения, </w:t>
            </w:r>
            <w:proofErr w:type="spellStart"/>
            <w:r>
              <w:t>Жи-вотные</w:t>
            </w:r>
            <w:proofErr w:type="spellEnd"/>
            <w:r>
              <w:t>;</w:t>
            </w:r>
            <w:proofErr w:type="gramEnd"/>
          </w:p>
          <w:p w:rsidR="00662DE8" w:rsidRDefault="00662DE8" w:rsidP="00600D52">
            <w:pPr>
              <w:spacing w:after="0" w:line="240" w:lineRule="auto"/>
            </w:pPr>
            <w:r>
              <w:t xml:space="preserve">- признаки </w:t>
            </w:r>
            <w:proofErr w:type="spellStart"/>
            <w:proofErr w:type="gramStart"/>
            <w:r>
              <w:t>жи-вого</w:t>
            </w:r>
            <w:proofErr w:type="spellEnd"/>
            <w:proofErr w:type="gramEnd"/>
            <w:r>
              <w:t xml:space="preserve">: клеточное строение, </w:t>
            </w:r>
            <w:proofErr w:type="spellStart"/>
            <w:r>
              <w:t>пита-ние</w:t>
            </w:r>
            <w:proofErr w:type="spellEnd"/>
            <w:r>
              <w:t>, дыхание, обмен веществ, раздражимость, рост, развитие, размножение;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</w:t>
            </w:r>
            <w:proofErr w:type="spellStart"/>
            <w:proofErr w:type="gramStart"/>
            <w:r>
              <w:t>по-нятия</w:t>
            </w:r>
            <w:proofErr w:type="spellEnd"/>
            <w:proofErr w:type="gramEnd"/>
            <w:r>
              <w:t xml:space="preserve"> «царства живой </w:t>
            </w:r>
            <w:proofErr w:type="spellStart"/>
            <w:r>
              <w:t>приро-ды</w:t>
            </w:r>
            <w:proofErr w:type="spellEnd"/>
            <w:r>
              <w:t>», «царство Бактерии», «</w:t>
            </w:r>
            <w:proofErr w:type="spellStart"/>
            <w:r>
              <w:t>цар-ство</w:t>
            </w:r>
            <w:proofErr w:type="spellEnd"/>
            <w:r>
              <w:t xml:space="preserve"> Грибы», «царство </w:t>
            </w:r>
            <w:proofErr w:type="spellStart"/>
            <w:r>
              <w:t>Расте-ния</w:t>
            </w:r>
            <w:proofErr w:type="spellEnd"/>
            <w:r>
              <w:t>» и «царство Животные»»;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отличать </w:t>
            </w:r>
            <w:proofErr w:type="spellStart"/>
            <w:r>
              <w:t>жи-вые</w:t>
            </w:r>
            <w:proofErr w:type="spellEnd"/>
            <w:r>
              <w:t xml:space="preserve"> организмы от </w:t>
            </w:r>
            <w:proofErr w:type="gramStart"/>
            <w:r>
              <w:t>неживых</w:t>
            </w:r>
            <w:proofErr w:type="gramEnd"/>
            <w:r>
              <w:t>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 xml:space="preserve">науки, </w:t>
            </w:r>
            <w:proofErr w:type="spellStart"/>
            <w:r>
              <w:t>изу-чающие</w:t>
            </w:r>
            <w:proofErr w:type="spellEnd"/>
            <w:r>
              <w:t xml:space="preserve"> </w:t>
            </w:r>
            <w:proofErr w:type="gramStart"/>
            <w:r>
              <w:t>живую</w:t>
            </w:r>
            <w:proofErr w:type="gramEnd"/>
            <w:r>
              <w:t xml:space="preserve"> </w:t>
            </w:r>
            <w:proofErr w:type="spellStart"/>
            <w:r>
              <w:t>при-роду</w:t>
            </w:r>
            <w:proofErr w:type="spellEnd"/>
            <w:r>
              <w:t>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смогут научиться: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rPr>
                <w:rStyle w:val="24"/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 низшие растения, высшие растения</w:t>
            </w:r>
            <w:r>
              <w:rPr>
                <w:rStyle w:val="24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 xml:space="preserve">Определяют понятия «царство Бактерии», «царство Грибы», «царство </w:t>
            </w:r>
            <w:r>
              <w:lastRenderedPageBreak/>
              <w:t xml:space="preserve">Растения» и «царство Животные». </w:t>
            </w:r>
            <w:proofErr w:type="gramStart"/>
            <w:r>
              <w:t>Анализируют признаки живого: клеточное строение, питание, дыхание, обмен веществ, раздражимость, рост, развитие, размножение.</w:t>
            </w:r>
            <w:proofErr w:type="gramEnd"/>
            <w:r>
              <w:t xml:space="preserve"> Составляют план параграфа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Р.т. зад. 10-13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42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Среды обитания живых организмов. 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закрепления и совершенствования знаний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Водная среда. Наземно-воздушная среда. Почва как среда обитания. Организм как среда обитания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24"/>
                <w:rFonts w:eastAsiaTheme="minorEastAsia"/>
                <w:sz w:val="22"/>
                <w:szCs w:val="22"/>
              </w:rPr>
              <w:t>Понимание необходимости и соответствия приспо</w:t>
            </w:r>
            <w:r>
              <w:rPr>
                <w:rStyle w:val="24"/>
                <w:rFonts w:eastAsiaTheme="minorEastAsia"/>
                <w:sz w:val="22"/>
                <w:szCs w:val="22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spell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Познавателъные</w:t>
            </w:r>
            <w:proofErr w:type="spell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работать с различными источниками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инфор-мации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4"/>
                <w:sz w:val="22"/>
                <w:szCs w:val="22"/>
              </w:rPr>
              <w:t>преобразо-вывать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ее из одной формы в другую, давать определения понятиям. Развитие элементарных навыков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устанавлива-ния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причинно – </w:t>
            </w:r>
            <w:proofErr w:type="spellStart"/>
            <w:r>
              <w:rPr>
                <w:rStyle w:val="24"/>
                <w:sz w:val="22"/>
                <w:szCs w:val="22"/>
              </w:rPr>
              <w:t>след-ственных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связей.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af3"/>
                <w:sz w:val="22"/>
                <w:szCs w:val="22"/>
              </w:rPr>
              <w:t xml:space="preserve"> </w:t>
            </w:r>
            <w:r>
              <w:rPr>
                <w:rStyle w:val="24"/>
                <w:sz w:val="22"/>
                <w:szCs w:val="22"/>
              </w:rPr>
              <w:t xml:space="preserve">умение применять </w:t>
            </w:r>
            <w:r>
              <w:rPr>
                <w:rStyle w:val="24"/>
                <w:sz w:val="22"/>
                <w:szCs w:val="22"/>
              </w:rPr>
              <w:lastRenderedPageBreak/>
              <w:t xml:space="preserve">полученные на уроке знания на практике. Потребность в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спра-ведливом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оценивании своей рабо</w:t>
            </w:r>
            <w:r>
              <w:rPr>
                <w:rStyle w:val="24"/>
                <w:sz w:val="22"/>
                <w:szCs w:val="22"/>
              </w:rPr>
              <w:softHyphen/>
              <w:t>ты и работы одноклассников Эстетическое восприятие природы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af3"/>
                <w:sz w:val="22"/>
                <w:szCs w:val="22"/>
              </w:rPr>
              <w:t xml:space="preserve"> </w:t>
            </w:r>
            <w:r>
              <w:rPr>
                <w:rStyle w:val="24"/>
                <w:sz w:val="22"/>
                <w:szCs w:val="22"/>
              </w:rPr>
              <w:t xml:space="preserve">умение организовать выполнение заданий учителя согласно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уста-новленным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правилам работы в кабинете.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Раз-витие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навыков </w:t>
            </w:r>
            <w:proofErr w:type="spellStart"/>
            <w:r>
              <w:rPr>
                <w:rStyle w:val="24"/>
                <w:sz w:val="22"/>
                <w:szCs w:val="22"/>
              </w:rPr>
              <w:t>само-оценки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 самоанализа.</w:t>
            </w:r>
          </w:p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УУД: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Theme="minorEastAsia"/>
                <w:sz w:val="22"/>
                <w:szCs w:val="22"/>
              </w:rPr>
              <w:t xml:space="preserve">умение слушать учителя и </w:t>
            </w:r>
            <w:proofErr w:type="spellStart"/>
            <w:proofErr w:type="gramStart"/>
            <w:r>
              <w:rPr>
                <w:rStyle w:val="24"/>
                <w:rFonts w:eastAsiaTheme="minorEastAsia"/>
                <w:sz w:val="22"/>
                <w:szCs w:val="22"/>
              </w:rPr>
              <w:t>одноклассни-ков</w:t>
            </w:r>
            <w:proofErr w:type="spellEnd"/>
            <w:proofErr w:type="gramEnd"/>
            <w:r>
              <w:rPr>
                <w:rStyle w:val="24"/>
                <w:rFonts w:eastAsiaTheme="minorEastAsia"/>
                <w:sz w:val="22"/>
                <w:szCs w:val="22"/>
              </w:rPr>
              <w:t>, аргументировать свою точку зрения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о многообразии живой природы;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основные </w:t>
            </w:r>
            <w:proofErr w:type="spellStart"/>
            <w:proofErr w:type="gramStart"/>
            <w:r>
              <w:t>сре-ды</w:t>
            </w:r>
            <w:proofErr w:type="spellEnd"/>
            <w:proofErr w:type="gramEnd"/>
            <w:r>
              <w:t xml:space="preserve"> обитания </w:t>
            </w:r>
            <w:proofErr w:type="spellStart"/>
            <w:r>
              <w:t>жи-вых</w:t>
            </w:r>
            <w:proofErr w:type="spellEnd"/>
            <w:r>
              <w:t xml:space="preserve"> организмов: водная среда, </w:t>
            </w:r>
            <w:proofErr w:type="spellStart"/>
            <w:r>
              <w:t>на-земно-воздуш-ная</w:t>
            </w:r>
            <w:proofErr w:type="spellEnd"/>
            <w:r>
              <w:t xml:space="preserve"> среда, почва как среда </w:t>
            </w:r>
            <w:proofErr w:type="spellStart"/>
            <w:r>
              <w:t>обита-ния</w:t>
            </w:r>
            <w:proofErr w:type="spellEnd"/>
            <w:r>
              <w:t xml:space="preserve">, организм как среда </w:t>
            </w:r>
            <w:proofErr w:type="spellStart"/>
            <w:r>
              <w:t>обита-ния</w:t>
            </w:r>
            <w:proofErr w:type="spellEnd"/>
            <w:r>
              <w:t>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</w:t>
            </w:r>
            <w:r>
              <w:rPr>
                <w:b/>
                <w:i/>
              </w:rPr>
              <w:lastRenderedPageBreak/>
              <w:t xml:space="preserve">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 «биология», «экология», «биосфера», «среда обитания», «место обитания»</w:t>
            </w:r>
          </w:p>
          <w:p w:rsidR="00662DE8" w:rsidRDefault="00662DE8" w:rsidP="00600D52">
            <w:pPr>
              <w:spacing w:after="0" w:line="240" w:lineRule="auto"/>
            </w:pPr>
            <w:r>
              <w:t>- характеризовать среды обитания организмов;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 xml:space="preserve">отличие среды обитания от местообитания; причины формирования черт приспособленности организмов к среде </w:t>
            </w:r>
            <w:r>
              <w:lastRenderedPageBreak/>
              <w:t>обитания;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определять понятия  абиотические факторы, биотические факторы, </w:t>
            </w:r>
            <w:proofErr w:type="gramStart"/>
            <w:r>
              <w:rPr>
                <w:sz w:val="22"/>
                <w:szCs w:val="22"/>
              </w:rPr>
              <w:t>антропогенный</w:t>
            </w:r>
            <w:proofErr w:type="gramEnd"/>
            <w:r>
              <w:rPr>
                <w:sz w:val="22"/>
                <w:szCs w:val="22"/>
              </w:rPr>
              <w:t>;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 xml:space="preserve"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</w:t>
            </w:r>
            <w:r>
              <w:lastRenderedPageBreak/>
              <w:t>средой обитания. Характеризуют влияние деятельности человека на природу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Р.т. зад. 14-17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48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Экологические факторы и их влияние на живые организмы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применения знаний на практике</w:t>
            </w:r>
          </w:p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(исследовательские проекты)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662DE8" w:rsidRDefault="00662DE8" w:rsidP="00600D52">
            <w:pPr>
              <w:spacing w:after="0" w:line="240" w:lineRule="auto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24"/>
                <w:rFonts w:eastAsiaTheme="minorEastAsia"/>
                <w:sz w:val="22"/>
                <w:szCs w:val="22"/>
              </w:rPr>
              <w:t>Осознание влияния фак</w:t>
            </w:r>
            <w:r>
              <w:rPr>
                <w:rStyle w:val="24"/>
                <w:rFonts w:eastAsiaTheme="minorEastAsia"/>
                <w:sz w:val="22"/>
                <w:szCs w:val="22"/>
              </w:rPr>
              <w:softHyphen/>
              <w:t>торов среды на живые орга</w:t>
            </w:r>
            <w:r>
              <w:rPr>
                <w:rStyle w:val="24"/>
                <w:rFonts w:eastAsiaTheme="minorEastAsia"/>
                <w:sz w:val="22"/>
                <w:szCs w:val="22"/>
              </w:rPr>
              <w:softHyphen/>
              <w:t>низмы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выделять главное в тексте, структурировать учебный материал,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формулиро-вать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вопросы.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af3"/>
                <w:sz w:val="22"/>
                <w:szCs w:val="22"/>
              </w:rPr>
              <w:t xml:space="preserve"> </w:t>
            </w:r>
            <w:r>
              <w:rPr>
                <w:rStyle w:val="24"/>
                <w:sz w:val="22"/>
                <w:szCs w:val="22"/>
              </w:rPr>
              <w:t>умение применять полученные на уроке знания на практике.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24"/>
                <w:sz w:val="22"/>
                <w:szCs w:val="22"/>
              </w:rPr>
              <w:t xml:space="preserve">: умение организовать выполнение заданий учителя согласно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уста-</w:t>
            </w:r>
            <w:r>
              <w:rPr>
                <w:rStyle w:val="24"/>
                <w:sz w:val="22"/>
                <w:szCs w:val="22"/>
              </w:rPr>
              <w:lastRenderedPageBreak/>
              <w:t>новленным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правилам работы в кабинете. </w:t>
            </w: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восприни-мать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информацию на слух, задавать вопросы, работать в составе творческих групп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о многообразии живой природы;</w:t>
            </w:r>
          </w:p>
          <w:p w:rsidR="00662DE8" w:rsidRDefault="00662DE8" w:rsidP="00600D52">
            <w:pPr>
              <w:spacing w:after="0" w:line="240" w:lineRule="auto"/>
            </w:pPr>
            <w:r>
              <w:t>- экологические факторы;</w:t>
            </w:r>
          </w:p>
          <w:p w:rsidR="00662DE8" w:rsidRDefault="00662DE8" w:rsidP="00600D52">
            <w:pPr>
              <w:spacing w:after="0" w:line="240" w:lineRule="auto"/>
            </w:pPr>
            <w: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lastRenderedPageBreak/>
              <w:t xml:space="preserve">- определять </w:t>
            </w:r>
            <w:proofErr w:type="spellStart"/>
            <w:proofErr w:type="gramStart"/>
            <w:r>
              <w:t>по-нятия</w:t>
            </w:r>
            <w:proofErr w:type="spellEnd"/>
            <w:proofErr w:type="gramEnd"/>
            <w:r>
              <w:t xml:space="preserve"> «биология», «экология», «</w:t>
            </w:r>
            <w:proofErr w:type="spellStart"/>
            <w:r>
              <w:t>эко-логические</w:t>
            </w:r>
            <w:proofErr w:type="spellEnd"/>
            <w:r>
              <w:t xml:space="preserve"> </w:t>
            </w:r>
            <w:proofErr w:type="spellStart"/>
            <w:r>
              <w:t>факт-оры</w:t>
            </w:r>
            <w:proofErr w:type="spellEnd"/>
            <w:r>
              <w:t>»;</w:t>
            </w:r>
          </w:p>
          <w:p w:rsidR="00662DE8" w:rsidRDefault="00662DE8" w:rsidP="00600D52">
            <w:pPr>
              <w:spacing w:after="0" w:line="240" w:lineRule="auto"/>
            </w:pPr>
            <w:r>
              <w:t>- характеризовать экологические факторы;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 xml:space="preserve">причины </w:t>
            </w:r>
            <w:proofErr w:type="spellStart"/>
            <w:proofErr w:type="gramStart"/>
            <w:r>
              <w:t>формирова-ния</w:t>
            </w:r>
            <w:proofErr w:type="spellEnd"/>
            <w:proofErr w:type="gramEnd"/>
            <w:r>
              <w:t xml:space="preserve"> черт приспособленности организмов к среде обитания;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понятия  абиотические факторы, </w:t>
            </w:r>
            <w:r>
              <w:lastRenderedPageBreak/>
              <w:t xml:space="preserve">биотические факторы, </w:t>
            </w:r>
            <w:proofErr w:type="gramStart"/>
            <w:r>
              <w:t>антропогенный</w:t>
            </w:r>
            <w:proofErr w:type="gramEnd"/>
            <w:r>
              <w:t xml:space="preserve">; 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firstLine="0"/>
              <w:jc w:val="left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>Анализируют и сравнивают экологические факторы. Отрабатывают навыки работы с текстом учебника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18-20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Обобщающий урок. </w:t>
            </w:r>
          </w:p>
          <w:p w:rsidR="00662DE8" w:rsidRDefault="00662DE8" w:rsidP="00600D52">
            <w:pPr>
              <w:spacing w:after="0" w:line="240" w:lineRule="auto"/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Комбинированный (смешанный) урок (урок применения знаний и  обобщения и систематизации знаний)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  <w:rPr>
                <w:iCs/>
              </w:rPr>
            </w:pPr>
            <w:r>
              <w:rPr>
                <w:iCs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proofErr w:type="gramStart"/>
            <w:r>
              <w:t>Эк</w:t>
            </w:r>
            <w:proofErr w:type="gramEnd"/>
            <w:r>
              <w:t>.№1 «Многообразие живых организмов, осенние явления в жизни растений и животных»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>Познавательный интерес к естественным наукам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proofErr w:type="gramStart"/>
            <w:r>
              <w:rPr>
                <w:i/>
                <w:iCs/>
                <w:u w:val="single"/>
              </w:rPr>
              <w:t>Личностные</w:t>
            </w:r>
            <w:proofErr w:type="gramEnd"/>
            <w:r>
              <w:rPr>
                <w:i/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>.</w:t>
            </w:r>
            <w:r>
              <w:t xml:space="preserve"> умение соблюдать дисциплину на уроке, уважительно относиться к учителю и одноклассникам.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rPr>
                <w:i/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.</w:t>
            </w:r>
            <w:r>
              <w:t xml:space="preserve"> умение организовать выполнение заданий учителя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о многообразии живой природы;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основные </w:t>
            </w:r>
            <w:proofErr w:type="spellStart"/>
            <w:proofErr w:type="gramStart"/>
            <w:r>
              <w:t>мето-ды</w:t>
            </w:r>
            <w:proofErr w:type="spellEnd"/>
            <w:proofErr w:type="gramEnd"/>
            <w:r>
              <w:t xml:space="preserve"> исследования в биологии: </w:t>
            </w:r>
            <w:proofErr w:type="spellStart"/>
            <w:r>
              <w:t>наблюде-ние</w:t>
            </w:r>
            <w:proofErr w:type="spellEnd"/>
            <w:r>
              <w:t xml:space="preserve">, эксперимент, измерение;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экологические факторы;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основные среды обитания живых организмов: водная среда, </w:t>
            </w:r>
            <w:proofErr w:type="spellStart"/>
            <w:r>
              <w:t>назем-но-воздушная</w:t>
            </w:r>
            <w:proofErr w:type="spellEnd"/>
            <w:r>
              <w:t xml:space="preserve"> среда, почва как среда обитания, организм как среда обитания;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правила техники безопасности при проведении </w:t>
            </w:r>
            <w:proofErr w:type="spellStart"/>
            <w:proofErr w:type="gramStart"/>
            <w:r>
              <w:t>наблю-дений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лаборатор-ных</w:t>
            </w:r>
            <w:proofErr w:type="spellEnd"/>
            <w:r>
              <w:t xml:space="preserve"> опытов в кабинете биологии.</w:t>
            </w:r>
          </w:p>
          <w:p w:rsidR="00662DE8" w:rsidRDefault="00662DE8" w:rsidP="00600D52">
            <w:pPr>
              <w:spacing w:after="0" w:line="240" w:lineRule="auto"/>
              <w:ind w:right="-108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определять </w:t>
            </w:r>
            <w:proofErr w:type="spellStart"/>
            <w:proofErr w:type="gramStart"/>
            <w:r>
              <w:t>по-нятия</w:t>
            </w:r>
            <w:proofErr w:type="spellEnd"/>
            <w:proofErr w:type="gramEnd"/>
            <w:r>
              <w:t xml:space="preserve"> «биология», «экология», «</w:t>
            </w:r>
            <w:proofErr w:type="spellStart"/>
            <w:r>
              <w:t>био-</w:t>
            </w:r>
            <w:r>
              <w:lastRenderedPageBreak/>
              <w:t>сфера</w:t>
            </w:r>
            <w:proofErr w:type="spellEnd"/>
            <w:r>
              <w:t>», «царства живой природы», «экологические факторы»;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пользоваться простыми </w:t>
            </w:r>
            <w:proofErr w:type="spellStart"/>
            <w:proofErr w:type="gramStart"/>
            <w:r>
              <w:t>биоло-гическими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прибо-рами</w:t>
            </w:r>
            <w:proofErr w:type="spellEnd"/>
            <w:r>
              <w:t xml:space="preserve">, </w:t>
            </w:r>
            <w:proofErr w:type="spellStart"/>
            <w:r>
              <w:t>инструмен-тами</w:t>
            </w:r>
            <w:proofErr w:type="spellEnd"/>
            <w:r>
              <w:t xml:space="preserve"> и </w:t>
            </w:r>
            <w:proofErr w:type="spellStart"/>
            <w:r>
              <w:t>оборудова-нием</w:t>
            </w:r>
            <w:proofErr w:type="spellEnd"/>
            <w:r>
              <w:t>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характеризовать экологические факторы;</w:t>
            </w:r>
          </w:p>
          <w:p w:rsidR="00662DE8" w:rsidRDefault="00662DE8" w:rsidP="00600D52">
            <w:pPr>
              <w:spacing w:after="0" w:line="240" w:lineRule="auto"/>
              <w:ind w:right="30"/>
            </w:pPr>
            <w:r>
              <w:t xml:space="preserve">- проводить </w:t>
            </w:r>
            <w:proofErr w:type="spellStart"/>
            <w:proofErr w:type="gramStart"/>
            <w:r>
              <w:t>фено-логические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наблю-дения</w:t>
            </w:r>
            <w:proofErr w:type="spellEnd"/>
            <w:r>
              <w:t>;</w:t>
            </w:r>
          </w:p>
          <w:p w:rsidR="00662DE8" w:rsidRDefault="00662DE8" w:rsidP="00600D52">
            <w:pPr>
              <w:snapToGrid w:val="0"/>
              <w:spacing w:after="0" w:line="240" w:lineRule="auto"/>
              <w:ind w:left="15" w:right="45"/>
            </w:pPr>
            <w:r>
              <w:t xml:space="preserve">- соблюдать правила техники безопасности при проведении </w:t>
            </w:r>
            <w:proofErr w:type="spellStart"/>
            <w:proofErr w:type="gramStart"/>
            <w:r>
              <w:t>наб-людений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лабо-раторных</w:t>
            </w:r>
            <w:proofErr w:type="spellEnd"/>
            <w:r>
              <w:t xml:space="preserve"> опытов.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Готовят отчет по экскурсии. Ведут дневник фенологических наблюдений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 xml:space="preserve">Р.т. </w:t>
            </w:r>
            <w:proofErr w:type="spellStart"/>
            <w:r>
              <w:t>трен</w:t>
            </w:r>
            <w:proofErr w:type="gramStart"/>
            <w:r>
              <w:t>.з</w:t>
            </w:r>
            <w:proofErr w:type="gramEnd"/>
            <w:r>
              <w:t>ад</w:t>
            </w:r>
            <w:proofErr w:type="spellEnd"/>
            <w:r>
              <w:t xml:space="preserve">. 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</w:tbl>
    <w:p w:rsidR="00662DE8" w:rsidRDefault="00662DE8" w:rsidP="00600D52">
      <w:pPr>
        <w:spacing w:after="0" w:line="240" w:lineRule="auto"/>
        <w:rPr>
          <w:b/>
        </w:rPr>
      </w:pPr>
    </w:p>
    <w:p w:rsidR="00662DE8" w:rsidRDefault="00662DE8" w:rsidP="00600D52">
      <w:pPr>
        <w:spacing w:after="0" w:line="240" w:lineRule="auto"/>
        <w:rPr>
          <w:b/>
        </w:rPr>
      </w:pPr>
      <w:r>
        <w:rPr>
          <w:b/>
          <w:sz w:val="28"/>
          <w:szCs w:val="28"/>
        </w:rPr>
        <w:t xml:space="preserve">Тема 2.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Клеточное строение организмов (11 часов)</w:t>
      </w:r>
      <w:r>
        <w:rPr>
          <w:b/>
        </w:rPr>
        <w:t xml:space="preserve"> </w:t>
      </w:r>
    </w:p>
    <w:p w:rsidR="00662DE8" w:rsidRDefault="00662DE8" w:rsidP="00600D52">
      <w:pPr>
        <w:spacing w:after="0" w:line="240" w:lineRule="auto"/>
        <w:rPr>
          <w:b/>
        </w:rPr>
      </w:pPr>
      <w:r>
        <w:rPr>
          <w:b/>
        </w:rPr>
        <w:t>1. Личностные результаты:</w:t>
      </w:r>
    </w:p>
    <w:p w:rsidR="00662DE8" w:rsidRDefault="00662DE8" w:rsidP="00600D52">
      <w:pPr>
        <w:overflowPunct w:val="0"/>
        <w:autoSpaceDE w:val="0"/>
        <w:spacing w:after="0" w:line="240" w:lineRule="auto"/>
        <w:jc w:val="both"/>
        <w:textAlignment w:val="baseline"/>
        <w:rPr>
          <w:iCs/>
        </w:rPr>
      </w:pPr>
      <w:r>
        <w:rPr>
          <w:i/>
          <w:iCs/>
        </w:rPr>
        <w:t>Учащиеся должны</w:t>
      </w:r>
      <w:r>
        <w:rPr>
          <w:iCs/>
        </w:rPr>
        <w:t>:</w:t>
      </w:r>
    </w:p>
    <w:p w:rsidR="00662DE8" w:rsidRDefault="00662DE8" w:rsidP="00600D52">
      <w:pPr>
        <w:spacing w:after="0" w:line="240" w:lineRule="auto"/>
        <w:jc w:val="both"/>
      </w:pPr>
      <w:r>
        <w:t>- испытывать чувство гордости за российскую биологическую науку;</w:t>
      </w:r>
    </w:p>
    <w:p w:rsidR="00662DE8" w:rsidRDefault="00662DE8" w:rsidP="00600D52">
      <w:pPr>
        <w:spacing w:after="0" w:line="240" w:lineRule="auto"/>
        <w:jc w:val="both"/>
      </w:pPr>
      <w:r>
        <w:t xml:space="preserve">- знать правила поведения в природе; </w:t>
      </w:r>
    </w:p>
    <w:p w:rsidR="00662DE8" w:rsidRDefault="00662DE8" w:rsidP="00600D52">
      <w:pPr>
        <w:spacing w:after="0" w:line="240" w:lineRule="auto"/>
        <w:jc w:val="both"/>
      </w:pPr>
      <w:r>
        <w:t>- понимать основные факторы, определяющие взаимоотношения человека и природы;</w:t>
      </w:r>
    </w:p>
    <w:p w:rsidR="00662DE8" w:rsidRDefault="00662DE8" w:rsidP="00600D52">
      <w:pPr>
        <w:spacing w:after="0" w:line="240" w:lineRule="auto"/>
        <w:jc w:val="both"/>
      </w:pPr>
      <w:r>
        <w:t>- уметь реализовывать теоретические познания на практике;</w:t>
      </w:r>
    </w:p>
    <w:p w:rsidR="00662DE8" w:rsidRDefault="00662DE8" w:rsidP="00600D52">
      <w:pPr>
        <w:spacing w:after="0" w:line="240" w:lineRule="auto"/>
        <w:jc w:val="both"/>
      </w:pPr>
      <w:r>
        <w:t xml:space="preserve">- понимать социальную значимость и содержание профессий, связанных с биологией; </w:t>
      </w:r>
    </w:p>
    <w:p w:rsidR="00662DE8" w:rsidRDefault="00662DE8" w:rsidP="00600D52">
      <w:pPr>
        <w:spacing w:after="0" w:line="240" w:lineRule="auto"/>
        <w:jc w:val="both"/>
      </w:pPr>
      <w:r>
        <w:t>- испытывать любовь к природе;</w:t>
      </w:r>
    </w:p>
    <w:p w:rsidR="00662DE8" w:rsidRDefault="00662DE8" w:rsidP="00600D52">
      <w:pPr>
        <w:spacing w:after="0" w:line="240" w:lineRule="auto"/>
        <w:jc w:val="both"/>
      </w:pPr>
      <w:r>
        <w:t>- признавать право каждого на собственное мнение;</w:t>
      </w:r>
    </w:p>
    <w:p w:rsidR="00662DE8" w:rsidRDefault="00662DE8" w:rsidP="00600D52">
      <w:pPr>
        <w:spacing w:after="0" w:line="240" w:lineRule="auto"/>
        <w:jc w:val="both"/>
      </w:pPr>
      <w:r>
        <w:t>- проявлять готовность к самостоятельным поступкам и действиям на благо природы;</w:t>
      </w:r>
    </w:p>
    <w:p w:rsidR="00662DE8" w:rsidRDefault="00662DE8" w:rsidP="00600D52">
      <w:pPr>
        <w:spacing w:after="0" w:line="240" w:lineRule="auto"/>
        <w:jc w:val="both"/>
      </w:pPr>
      <w:r>
        <w:t xml:space="preserve">- уметь отстаивать свою точку зрения; </w:t>
      </w:r>
    </w:p>
    <w:p w:rsidR="00662DE8" w:rsidRDefault="00662DE8" w:rsidP="00600D52">
      <w:pPr>
        <w:spacing w:after="0" w:line="240" w:lineRule="auto"/>
        <w:jc w:val="both"/>
      </w:pPr>
      <w:r>
        <w:t>- критично относиться к своим поступкам, нести ответственность за последствия;</w:t>
      </w:r>
    </w:p>
    <w:p w:rsidR="00662DE8" w:rsidRDefault="00662DE8" w:rsidP="00600D52">
      <w:pPr>
        <w:spacing w:after="0" w:line="240" w:lineRule="auto"/>
        <w:rPr>
          <w:b/>
        </w:rPr>
      </w:pPr>
      <w:r>
        <w:t>- уметь слушать и слышать другое мнение.</w:t>
      </w:r>
      <w:r>
        <w:rPr>
          <w:b/>
        </w:rPr>
        <w:t xml:space="preserve"> </w:t>
      </w:r>
    </w:p>
    <w:p w:rsidR="00662DE8" w:rsidRDefault="00662DE8" w:rsidP="00600D52">
      <w:pPr>
        <w:spacing w:after="0" w:line="240" w:lineRule="auto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662DE8" w:rsidRDefault="00662DE8" w:rsidP="00600D52">
      <w:pPr>
        <w:widowControl w:val="0"/>
        <w:overflowPunct w:val="0"/>
        <w:autoSpaceDE w:val="0"/>
        <w:spacing w:after="0" w:line="240" w:lineRule="auto"/>
        <w:jc w:val="both"/>
        <w:textAlignment w:val="baseline"/>
      </w:pPr>
      <w:r>
        <w:rPr>
          <w:i/>
          <w:iCs/>
        </w:rPr>
        <w:lastRenderedPageBreak/>
        <w:t>Учащиеся должны</w:t>
      </w:r>
      <w:r>
        <w:t xml:space="preserve"> </w:t>
      </w:r>
      <w:r>
        <w:rPr>
          <w:i/>
          <w:iCs/>
        </w:rPr>
        <w:t>уметь</w:t>
      </w:r>
      <w:r>
        <w:t>:</w:t>
      </w:r>
    </w:p>
    <w:p w:rsidR="00662DE8" w:rsidRDefault="00662DE8" w:rsidP="00600D52">
      <w:pPr>
        <w:spacing w:after="0" w:line="240" w:lineRule="auto"/>
      </w:pPr>
      <w:r>
        <w:t>- анализировать объекты под микроскопом;</w:t>
      </w:r>
    </w:p>
    <w:p w:rsidR="00662DE8" w:rsidRDefault="00662DE8" w:rsidP="00600D52">
      <w:pPr>
        <w:spacing w:after="0" w:line="240" w:lineRule="auto"/>
      </w:pPr>
      <w:r>
        <w:t>- сравнивать объекты под микроскопом с их изображением на рисунках и определять их;</w:t>
      </w:r>
    </w:p>
    <w:p w:rsidR="00662DE8" w:rsidRDefault="00662DE8" w:rsidP="00600D52">
      <w:pPr>
        <w:spacing w:after="0" w:line="240" w:lineRule="auto"/>
      </w:pPr>
      <w:r>
        <w:t>- оформлять результаты лабораторной работы в рабочей тетради;</w:t>
      </w:r>
    </w:p>
    <w:p w:rsidR="00662DE8" w:rsidRDefault="00662DE8" w:rsidP="00600D52">
      <w:pPr>
        <w:spacing w:after="0" w:line="240" w:lineRule="auto"/>
      </w:pPr>
      <w:r>
        <w:t>- работать с текстом и иллюстрациями учебника.</w:t>
      </w:r>
    </w:p>
    <w:tbl>
      <w:tblPr>
        <w:tblW w:w="0" w:type="auto"/>
        <w:tblInd w:w="104" w:type="dxa"/>
        <w:tblLayout w:type="fixed"/>
        <w:tblLook w:val="0000"/>
      </w:tblPr>
      <w:tblGrid>
        <w:gridCol w:w="7956"/>
        <w:gridCol w:w="7185"/>
      </w:tblGrid>
      <w:tr w:rsidR="00662DE8" w:rsidTr="00662DE8">
        <w:tc>
          <w:tcPr>
            <w:tcW w:w="15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3. Предметные результаты:</w:t>
            </w:r>
          </w:p>
        </w:tc>
      </w:tr>
      <w:tr w:rsidR="00662DE8" w:rsidTr="00662DE8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Ученик научится: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rPr>
                <w:b/>
              </w:rPr>
              <w:t>Ученик получит возможность научиться:</w:t>
            </w:r>
            <w:r>
              <w:t xml:space="preserve"> </w:t>
            </w:r>
          </w:p>
        </w:tc>
      </w:tr>
      <w:tr w:rsidR="00662DE8" w:rsidTr="00662DE8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t>- устройство лупы и микроскопа;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химический состав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основные процессы жизнедеятельности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характерные признаки различных растительных тканей.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proofErr w:type="gramStart"/>
            <w: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  <w:proofErr w:type="gramEnd"/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>- готовить микропрепараты и рассматривать их под микроскопом;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t>- распознавать различные виды тканей</w:t>
            </w:r>
            <w:r>
              <w:rPr>
                <w:b/>
                <w:i/>
              </w:rPr>
              <w:t>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</w:rPr>
              <w:t xml:space="preserve">- </w:t>
            </w:r>
            <w:r>
              <w:t xml:space="preserve">историю открытия клетки, ученых, внесших большой вклад в изучение клетки; 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t xml:space="preserve">- </w:t>
            </w:r>
            <w:r>
              <w:rPr>
                <w:rFonts w:eastAsia="MS Mincho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запасные вещества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функции основных частей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  <w:i/>
                <w:iCs/>
              </w:rPr>
            </w:pPr>
            <w:r>
              <w:rPr>
                <w:rFonts w:eastAsia="MS Mincho"/>
              </w:rPr>
              <w:t>- макро- и микроэлементы</w:t>
            </w:r>
            <w:r>
              <w:rPr>
                <w:rFonts w:eastAsia="MS Mincho"/>
                <w:i/>
                <w:iCs/>
              </w:rPr>
              <w:t xml:space="preserve">, 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  <w:i/>
                <w:iCs/>
              </w:rPr>
              <w:t xml:space="preserve">- </w:t>
            </w:r>
            <w:r>
              <w:rPr>
                <w:rFonts w:eastAsia="MS Mincho"/>
              </w:rPr>
              <w:t>космическую роль зеленых растений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</w:pPr>
            <w:proofErr w:type="gramStart"/>
            <w:r>
              <w:t xml:space="preserve">- определять понятия «мембрана», «хромопласты», «лейкопласты», «основная ткань», «образовательная ткань», «проводящая ткань», «механическая ткань», «покровная ткань»; </w:t>
            </w:r>
            <w:proofErr w:type="gramEnd"/>
          </w:p>
          <w:p w:rsidR="00662DE8" w:rsidRDefault="00662DE8" w:rsidP="00600D52">
            <w:pPr>
              <w:spacing w:after="0" w:line="240" w:lineRule="auto"/>
              <w:rPr>
                <w:rFonts w:eastAsia="MS Mincho"/>
                <w:i/>
                <w:iCs/>
              </w:rPr>
            </w:pPr>
            <w:r>
              <w:t xml:space="preserve">- </w:t>
            </w:r>
            <w:r>
              <w:rPr>
                <w:rFonts w:eastAsia="MS Mincho"/>
              </w:rPr>
              <w:t xml:space="preserve">объяснять отличия молодой клетки </w:t>
            </w:r>
            <w:proofErr w:type="gramStart"/>
            <w:r>
              <w:rPr>
                <w:rFonts w:eastAsia="MS Mincho"/>
              </w:rPr>
              <w:t>от</w:t>
            </w:r>
            <w:proofErr w:type="gramEnd"/>
            <w:r>
              <w:rPr>
                <w:rFonts w:eastAsia="MS Mincho"/>
              </w:rPr>
              <w:t xml:space="preserve"> старой</w:t>
            </w:r>
            <w:r>
              <w:rPr>
                <w:rFonts w:eastAsia="MS Mincho"/>
                <w:i/>
                <w:iCs/>
              </w:rPr>
              <w:t xml:space="preserve">,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rFonts w:eastAsia="MS Mincho"/>
                <w:i/>
                <w:iCs/>
              </w:rPr>
              <w:t xml:space="preserve">- </w:t>
            </w:r>
            <w:r>
              <w:rPr>
                <w:rFonts w:eastAsia="MS Mincho"/>
              </w:rPr>
              <w:t>доказывать, что клетка обладает всеми признаками живого</w:t>
            </w:r>
            <w:r>
              <w:t xml:space="preserve"> организма; </w:t>
            </w:r>
          </w:p>
          <w:p w:rsidR="00662DE8" w:rsidRDefault="00662DE8" w:rsidP="00600D52">
            <w:pPr>
              <w:spacing w:after="0" w:line="240" w:lineRule="auto"/>
            </w:pPr>
            <w:r>
              <w:t>- находить отличительные особенности строения различных типов растительных тканей;</w:t>
            </w:r>
          </w:p>
        </w:tc>
      </w:tr>
    </w:tbl>
    <w:p w:rsidR="00662DE8" w:rsidRDefault="00662DE8" w:rsidP="00600D52">
      <w:pPr>
        <w:spacing w:after="0" w:line="240" w:lineRule="auto"/>
        <w:jc w:val="both"/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1568"/>
        <w:gridCol w:w="1288"/>
        <w:gridCol w:w="1566"/>
        <w:gridCol w:w="1984"/>
        <w:gridCol w:w="2268"/>
        <w:gridCol w:w="1843"/>
        <w:gridCol w:w="1417"/>
        <w:gridCol w:w="1560"/>
        <w:gridCol w:w="850"/>
        <w:gridCol w:w="861"/>
      </w:tblGrid>
      <w:tr w:rsidR="00662DE8" w:rsidTr="00662DE8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Тип</w:t>
            </w:r>
          </w:p>
          <w:p w:rsidR="00662DE8" w:rsidRDefault="00662DE8" w:rsidP="00600D5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Характеристи-ка</w:t>
            </w:r>
            <w:proofErr w:type="spellEnd"/>
            <w:proofErr w:type="gramEnd"/>
            <w:r>
              <w:rPr>
                <w:b/>
              </w:rPr>
              <w:t xml:space="preserve"> деятельности учащихся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00D52" w:rsidP="00600D52">
            <w:pPr>
              <w:snapToGrid w:val="0"/>
              <w:spacing w:after="0" w:line="240" w:lineRule="auto"/>
              <w:ind w:left="-108" w:right="-111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62DE8" w:rsidTr="00662DE8">
        <w:trPr>
          <w:trHeight w:val="179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00D52">
        <w:trPr>
          <w:trHeight w:val="269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00D52">
        <w:trPr>
          <w:trHeight w:val="396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08"/>
              <w:rPr>
                <w:b/>
              </w:rPr>
            </w:pP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left="-108" w:right="-111"/>
              <w:rPr>
                <w:b/>
              </w:rPr>
            </w:pPr>
          </w:p>
        </w:tc>
      </w:tr>
      <w:tr w:rsidR="00662DE8" w:rsidTr="00662DE8">
        <w:trPr>
          <w:trHeight w:val="1085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Устройство увеличительных приборов 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применения знаний на практике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Увеличительные приборы (лупы, микроскопа). Правила работы с микроскопом.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Cs/>
              </w:rPr>
              <w:t xml:space="preserve">Л.р.№1 «Устройство лупы и светового </w:t>
            </w:r>
            <w:r>
              <w:rPr>
                <w:iCs/>
              </w:rPr>
              <w:lastRenderedPageBreak/>
              <w:t>микроскопа. Правила работы с ними»</w:t>
            </w:r>
            <w: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lastRenderedPageBreak/>
              <w:t>- признавать право каждого на собственное мнение;</w:t>
            </w:r>
          </w:p>
          <w:p w:rsidR="00662DE8" w:rsidRDefault="00662DE8" w:rsidP="00600D52">
            <w:pPr>
              <w:spacing w:after="0" w:line="240" w:lineRule="auto"/>
            </w:pPr>
            <w:r>
              <w:t>- уметь слушать и слышать другое мнение.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  <w:rPr>
                <w:rStyle w:val="24"/>
                <w:rFonts w:eastAsia="Courier New"/>
                <w:sz w:val="22"/>
                <w:szCs w:val="22"/>
              </w:rPr>
            </w:pPr>
            <w:r>
              <w:t xml:space="preserve"> </w:t>
            </w: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овладение умением оценивать информацию, выделять в ней главное. Приобретение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элемен-тарных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навыков работы с приборами.</w:t>
            </w:r>
          </w:p>
          <w:p w:rsidR="00662DE8" w:rsidRDefault="00662DE8" w:rsidP="00600D52">
            <w:pPr>
              <w:spacing w:after="0" w:line="240" w:lineRule="auto"/>
              <w:ind w:right="-108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4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</w:t>
            </w:r>
            <w:r>
              <w:rPr>
                <w:rStyle w:val="24"/>
                <w:rFonts w:eastAsia="Courier New"/>
                <w:sz w:val="22"/>
                <w:szCs w:val="22"/>
              </w:rPr>
              <w:lastRenderedPageBreak/>
              <w:t xml:space="preserve">своей работы и работы одноклассников.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устройство лупы и микроскопа.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готовить </w:t>
            </w:r>
            <w:proofErr w:type="spellStart"/>
            <w:proofErr w:type="gramStart"/>
            <w:r>
              <w:t>микро-препараты</w:t>
            </w:r>
            <w:proofErr w:type="spellEnd"/>
            <w:proofErr w:type="gramEnd"/>
            <w:r>
              <w:t xml:space="preserve"> и </w:t>
            </w:r>
            <w:r>
              <w:lastRenderedPageBreak/>
              <w:t>рассматривать их под микроскопом;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rPr>
                <w:i/>
              </w:rPr>
              <w:t xml:space="preserve">- </w:t>
            </w:r>
            <w:r>
              <w:t>историю открытия клетки, ученых, внесших большой вклад в изучение клетки;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Определяют понятия «клетка», «лупа», «микроскоп», «тубус», «окуляр», «объектив», «штатив». Работают с </w:t>
            </w:r>
            <w:r>
              <w:lastRenderedPageBreak/>
              <w:t>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Р.т. зад. 21-23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18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8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Строение клетки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закрепления и совершенствования знаний</w:t>
            </w:r>
          </w:p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(познавательный проект)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Строение клетки: клеточная мембрана, клеточная стенка, цитоплазма, ядро, вакуоли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  <w:r>
              <w:t>Л.р.№2 «Изучение клеток растения с помощью лупы</w:t>
            </w:r>
            <w:proofErr w:type="gramStart"/>
            <w:r>
              <w:t>.»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>, выделять в ней главное. Приобретение элементарных навыков работы с приборами.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4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</w:t>
            </w:r>
            <w:proofErr w:type="spellStart"/>
            <w:proofErr w:type="gramStart"/>
            <w:r>
              <w:t>по-нятия</w:t>
            </w:r>
            <w:proofErr w:type="spellEnd"/>
            <w:proofErr w:type="gramEnd"/>
            <w:r>
              <w:t xml:space="preserve">: «клетка», «оболочка», « </w:t>
            </w:r>
            <w:proofErr w:type="spellStart"/>
            <w:r>
              <w:t>ци-топлазма</w:t>
            </w:r>
            <w:proofErr w:type="spellEnd"/>
            <w:r>
              <w:t xml:space="preserve">», « ядро», </w:t>
            </w:r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>- готовить микропрепараты и рассматривать их под микроскопом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</w:rPr>
              <w:t>уз-нать</w:t>
            </w:r>
            <w:proofErr w:type="spellEnd"/>
            <w:proofErr w:type="gramEnd"/>
            <w:r>
              <w:rPr>
                <w:b/>
                <w:i/>
              </w:rPr>
              <w:t>: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</w:rPr>
              <w:t>еди-ница</w:t>
            </w:r>
            <w:proofErr w:type="spellEnd"/>
            <w:proofErr w:type="gramEnd"/>
            <w:r>
              <w:rPr>
                <w:rFonts w:eastAsia="MS Mincho"/>
              </w:rPr>
              <w:t xml:space="preserve"> строения и </w:t>
            </w:r>
            <w:proofErr w:type="spellStart"/>
            <w:r>
              <w:rPr>
                <w:rFonts w:eastAsia="MS Mincho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r>
              <w:rPr>
                <w:rFonts w:eastAsia="MS Mincho"/>
              </w:rPr>
              <w:t>за-пасные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вещес-тва</w:t>
            </w:r>
            <w:proofErr w:type="spellEnd"/>
            <w:r>
              <w:rPr>
                <w:rFonts w:eastAsia="MS Mincho"/>
              </w:rPr>
              <w:t xml:space="preserve">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 xml:space="preserve">функции </w:t>
            </w:r>
            <w:proofErr w:type="spellStart"/>
            <w:r>
              <w:rPr>
                <w:rFonts w:eastAsia="MS Mincho"/>
              </w:rPr>
              <w:t>ос-новных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час-тей</w:t>
            </w:r>
            <w:proofErr w:type="spellEnd"/>
            <w:r>
              <w:rPr>
                <w:rFonts w:eastAsia="MS Mincho"/>
              </w:rPr>
              <w:t xml:space="preserve">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смогут </w:t>
            </w:r>
            <w:proofErr w:type="spellStart"/>
            <w:proofErr w:type="gramStart"/>
            <w:r>
              <w:rPr>
                <w:b/>
                <w:i/>
              </w:rPr>
              <w:t>нау-читься</w:t>
            </w:r>
            <w:proofErr w:type="spellEnd"/>
            <w:proofErr w:type="gramEnd"/>
            <w:r>
              <w:rPr>
                <w:b/>
                <w:i/>
              </w:rPr>
              <w:t>: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 «</w:t>
            </w:r>
            <w:proofErr w:type="spellStart"/>
            <w:r>
              <w:t>мем-брана</w:t>
            </w:r>
            <w:proofErr w:type="spellEnd"/>
            <w:r>
              <w:t>», «</w:t>
            </w:r>
            <w:proofErr w:type="spellStart"/>
            <w:r>
              <w:t>хро-мопласты</w:t>
            </w:r>
            <w:proofErr w:type="spellEnd"/>
            <w:r>
              <w:t xml:space="preserve">», «лейкопласты»; </w:t>
            </w:r>
            <w:r>
              <w:rPr>
                <w:rFonts w:eastAsia="MS Mincho"/>
              </w:rPr>
              <w:t xml:space="preserve">объяснять отличия </w:t>
            </w:r>
            <w:proofErr w:type="spellStart"/>
            <w:r>
              <w:rPr>
                <w:rFonts w:eastAsia="MS Mincho"/>
              </w:rPr>
              <w:t>мо-лодой</w:t>
            </w:r>
            <w:proofErr w:type="spellEnd"/>
            <w:r>
              <w:rPr>
                <w:rFonts w:eastAsia="MS Mincho"/>
              </w:rPr>
              <w:t xml:space="preserve"> клетки </w:t>
            </w:r>
            <w:proofErr w:type="gramStart"/>
            <w:r>
              <w:rPr>
                <w:rFonts w:eastAsia="MS Mincho"/>
              </w:rPr>
              <w:t>от</w:t>
            </w:r>
            <w:proofErr w:type="gramEnd"/>
            <w:r>
              <w:rPr>
                <w:rFonts w:eastAsia="MS Mincho"/>
              </w:rPr>
              <w:t xml:space="preserve"> старой</w:t>
            </w:r>
            <w:r>
              <w:t xml:space="preserve">;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21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303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Приготовление </w:t>
            </w:r>
            <w:r>
              <w:lastRenderedPageBreak/>
              <w:t>микропрепарата кожицы чешуи лука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lastRenderedPageBreak/>
              <w:t xml:space="preserve">Урок </w:t>
            </w:r>
            <w:r>
              <w:lastRenderedPageBreak/>
              <w:t>применения знаний на практике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 xml:space="preserve">Л.р.№3 </w:t>
            </w:r>
            <w:r>
              <w:lastRenderedPageBreak/>
              <w:t>«Приготовление препарата кожицы чешуи лука, рассматривание его под микроскопом»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 xml:space="preserve">Представление о </w:t>
            </w:r>
            <w:r>
              <w:lastRenderedPageBreak/>
              <w:t>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lastRenderedPageBreak/>
              <w:t>Познавательные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lastRenderedPageBreak/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4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сво-ей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работы и работы одноклассников.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Учащиеся должны </w:t>
            </w:r>
            <w:r>
              <w:rPr>
                <w:b/>
                <w:i/>
              </w:rPr>
              <w:lastRenderedPageBreak/>
              <w:t>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понятия: «клетка», «оболочка», « цитоплазма», « ядро»,</w:t>
            </w:r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>- готовить микропрепараты и рассматривать их под микроскопом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Учащиеся </w:t>
            </w:r>
            <w:r>
              <w:rPr>
                <w:b/>
                <w:i/>
              </w:rPr>
              <w:lastRenderedPageBreak/>
              <w:t xml:space="preserve">могут </w:t>
            </w:r>
            <w:proofErr w:type="spellStart"/>
            <w:proofErr w:type="gramStart"/>
            <w:r>
              <w:rPr>
                <w:b/>
                <w:i/>
              </w:rPr>
              <w:t>уз-нать</w:t>
            </w:r>
            <w:proofErr w:type="spellEnd"/>
            <w:proofErr w:type="gramEnd"/>
            <w:r>
              <w:rPr>
                <w:b/>
                <w:i/>
              </w:rPr>
              <w:t>: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</w:rPr>
              <w:t>еди-ница</w:t>
            </w:r>
            <w:proofErr w:type="spellEnd"/>
            <w:proofErr w:type="gramEnd"/>
            <w:r>
              <w:rPr>
                <w:rFonts w:eastAsia="MS Mincho"/>
              </w:rPr>
              <w:t xml:space="preserve"> строения и </w:t>
            </w:r>
            <w:proofErr w:type="spellStart"/>
            <w:r>
              <w:rPr>
                <w:rFonts w:eastAsia="MS Mincho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r>
              <w:rPr>
                <w:rFonts w:eastAsia="MS Mincho"/>
              </w:rPr>
              <w:t>за-пасные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вещес-тва</w:t>
            </w:r>
            <w:proofErr w:type="spellEnd"/>
            <w:r>
              <w:rPr>
                <w:rFonts w:eastAsia="MS Mincho"/>
              </w:rPr>
              <w:t xml:space="preserve">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 xml:space="preserve">функции </w:t>
            </w:r>
            <w:proofErr w:type="spellStart"/>
            <w:r>
              <w:rPr>
                <w:rFonts w:eastAsia="MS Mincho"/>
              </w:rPr>
              <w:t>ос-новных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час-тей</w:t>
            </w:r>
            <w:proofErr w:type="spellEnd"/>
            <w:r>
              <w:rPr>
                <w:rFonts w:eastAsia="MS Mincho"/>
              </w:rPr>
              <w:t xml:space="preserve">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 «</w:t>
            </w:r>
            <w:proofErr w:type="spellStart"/>
            <w:r>
              <w:t>мем-брана</w:t>
            </w:r>
            <w:proofErr w:type="spellEnd"/>
            <w:r>
              <w:t>», «</w:t>
            </w:r>
            <w:proofErr w:type="spellStart"/>
            <w:r>
              <w:t>хро-мопласты</w:t>
            </w:r>
            <w:proofErr w:type="spellEnd"/>
            <w:r>
              <w:t xml:space="preserve">», «лейкопласты»; </w:t>
            </w:r>
            <w:r>
              <w:rPr>
                <w:rFonts w:eastAsia="MS Mincho"/>
              </w:rPr>
              <w:t xml:space="preserve">объяснять отличия </w:t>
            </w:r>
            <w:proofErr w:type="spellStart"/>
            <w:r>
              <w:rPr>
                <w:rFonts w:eastAsia="MS Mincho"/>
              </w:rPr>
              <w:t>моло-дой</w:t>
            </w:r>
            <w:proofErr w:type="spellEnd"/>
            <w:r>
              <w:rPr>
                <w:rFonts w:eastAsia="MS Mincho"/>
              </w:rPr>
              <w:t xml:space="preserve"> клетки </w:t>
            </w:r>
            <w:proofErr w:type="gramStart"/>
            <w:r>
              <w:rPr>
                <w:rFonts w:eastAsia="MS Mincho"/>
              </w:rPr>
              <w:t>от</w:t>
            </w:r>
            <w:proofErr w:type="gramEnd"/>
            <w:r>
              <w:rPr>
                <w:rFonts w:eastAsia="MS Mincho"/>
              </w:rPr>
              <w:t xml:space="preserve"> старой</w:t>
            </w:r>
            <w:r>
              <w:t xml:space="preserve">;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 xml:space="preserve">Учатся готовить </w:t>
            </w:r>
            <w:r>
              <w:lastRenderedPageBreak/>
              <w:t>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 xml:space="preserve">Р.т. зад. </w:t>
            </w:r>
            <w:r>
              <w:lastRenderedPageBreak/>
              <w:t>24-25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546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Пластиды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применения знаний на практике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Строение клетки. Пластиды. Хлоропласты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Л.р.№4 «Приготовление препаратов и рассматривание под микроскопом пластид в клетках листа элодеи, плодов томатов, рябины, </w:t>
            </w:r>
            <w:r>
              <w:lastRenderedPageBreak/>
              <w:t>шиповника»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r>
              <w:t xml:space="preserve"> </w:t>
            </w: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>, выделять в ней главное. Приобретение элементарных навыков работы с приборами.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4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спра-ведливом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</w:t>
            </w:r>
            <w:r>
              <w:rPr>
                <w:rStyle w:val="24"/>
                <w:rFonts w:eastAsia="Courier New"/>
                <w:sz w:val="22"/>
                <w:szCs w:val="22"/>
              </w:rPr>
              <w:lastRenderedPageBreak/>
              <w:t xml:space="preserve">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f4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4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определять понятия: «клетка», «оболочка», « </w:t>
            </w:r>
            <w:proofErr w:type="spellStart"/>
            <w:proofErr w:type="gramStart"/>
            <w:r>
              <w:t>ци-топлазма</w:t>
            </w:r>
            <w:proofErr w:type="spellEnd"/>
            <w:proofErr w:type="gramEnd"/>
            <w:r>
              <w:t>», « ядро», «ядрышко», «</w:t>
            </w:r>
            <w:proofErr w:type="spellStart"/>
            <w:r>
              <w:t>ва-куоли</w:t>
            </w:r>
            <w:proofErr w:type="spellEnd"/>
            <w:r>
              <w:t xml:space="preserve">», « </w:t>
            </w:r>
            <w:proofErr w:type="spellStart"/>
            <w:r>
              <w:t>плас-тиды</w:t>
            </w:r>
            <w:proofErr w:type="spellEnd"/>
            <w:r>
              <w:t xml:space="preserve">», « </w:t>
            </w:r>
            <w:proofErr w:type="spellStart"/>
            <w:r>
              <w:t>хлоро-пласты</w:t>
            </w:r>
            <w:proofErr w:type="spellEnd"/>
            <w:r>
              <w:t>», «пигменты», «хлорофилл»;</w:t>
            </w:r>
          </w:p>
          <w:p w:rsidR="00662DE8" w:rsidRDefault="00662DE8" w:rsidP="00600D52">
            <w:pPr>
              <w:spacing w:after="0" w:line="240" w:lineRule="auto"/>
            </w:pPr>
            <w:r>
              <w:lastRenderedPageBreak/>
              <w:t xml:space="preserve">- работать с лупой и </w:t>
            </w:r>
            <w:proofErr w:type="spellStart"/>
            <w:proofErr w:type="gramStart"/>
            <w:r>
              <w:t>микро-скопом</w:t>
            </w:r>
            <w:proofErr w:type="spellEnd"/>
            <w:proofErr w:type="gramEnd"/>
            <w:r>
              <w:t>;</w:t>
            </w:r>
          </w:p>
          <w:p w:rsidR="00662DE8" w:rsidRDefault="00662DE8" w:rsidP="00600D52">
            <w:pPr>
              <w:spacing w:after="0" w:line="240" w:lineRule="auto"/>
              <w:ind w:right="-113"/>
            </w:pPr>
            <w:r>
              <w:t xml:space="preserve">- готовить </w:t>
            </w:r>
            <w:proofErr w:type="spellStart"/>
            <w:proofErr w:type="gramStart"/>
            <w:r>
              <w:t>микро-препараты</w:t>
            </w:r>
            <w:proofErr w:type="spellEnd"/>
            <w:proofErr w:type="gramEnd"/>
            <w:r>
              <w:t xml:space="preserve"> и рассматривать их под микроскопом;</w:t>
            </w:r>
          </w:p>
          <w:p w:rsidR="00662DE8" w:rsidRDefault="00662DE8" w:rsidP="00600D52">
            <w:pPr>
              <w:spacing w:after="0" w:line="240" w:lineRule="auto"/>
              <w:ind w:right="-113"/>
              <w:rPr>
                <w:b/>
                <w:i/>
              </w:rPr>
            </w:pPr>
            <w:r>
              <w:t xml:space="preserve"> - распознавать различные части клетки</w:t>
            </w:r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запасные вещества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функции основных частей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</w:t>
            </w:r>
            <w:r>
              <w:rPr>
                <w:b/>
                <w:i/>
              </w:rPr>
              <w:lastRenderedPageBreak/>
              <w:t>смогут научиться: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t>- определять понятия «мембрана», «хромопласты», «лейкопласты»;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lastRenderedPageBreak/>
              <w:t>Выделять существенные признаки строения клетки. Различать на таблицах и микропрепаратах части и органоиды клетки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26-28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996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11</w:t>
            </w:r>
          </w:p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t>12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Химический состав клетки: неорганические и органические вещества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формирования знаний</w:t>
            </w:r>
          </w:p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(исследовательские проекты)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>
              <w:t>ств в кл</w:t>
            </w:r>
            <w:proofErr w:type="gramEnd"/>
            <w:r>
              <w:t>етках растений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Представление о единстве живой природы на основании знаний о химическом составе  клетки.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right="-113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учебный материал,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фор-мулировать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презен-тации</w:t>
            </w:r>
            <w:proofErr w:type="spellEnd"/>
            <w:r>
              <w:rPr>
                <w:rStyle w:val="24"/>
                <w:sz w:val="22"/>
                <w:szCs w:val="22"/>
              </w:rPr>
              <w:t>, представлять результаты работы классу.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662DE8" w:rsidRDefault="00662DE8" w:rsidP="00662DE8">
            <w:pPr>
              <w:spacing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rFonts w:eastAsiaTheme="minorEastAsia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r>
              <w:t>- химический состав клетки;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line="240" w:lineRule="auto"/>
            </w:pPr>
            <w:r>
              <w:t>- определять понятия: «химический состав», «неорганические вещества», «органические вещества».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  <w:ind w:right="-113"/>
              <w:rPr>
                <w:b/>
                <w:i/>
              </w:rPr>
            </w:pPr>
            <w:r>
              <w:rPr>
                <w:rFonts w:eastAsia="MS Mincho"/>
              </w:rPr>
              <w:t>макро- и микроэлементы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rPr>
                <w:rFonts w:eastAsia="MS Mincho"/>
              </w:rPr>
              <w:t>доказывать, что клетка обладает всеми признаками живого</w:t>
            </w:r>
            <w:r>
              <w:t xml:space="preserve"> организма; </w:t>
            </w:r>
          </w:p>
          <w:p w:rsidR="00662DE8" w:rsidRDefault="00662DE8" w:rsidP="00662DE8">
            <w:pPr>
              <w:snapToGrid w:val="0"/>
              <w:spacing w:line="240" w:lineRule="auto"/>
              <w:ind w:right="-113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t>Р.т. зад. 29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686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13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Жизнедеятельность клетки: поступление веще</w:t>
            </w:r>
            <w:proofErr w:type="gramStart"/>
            <w:r>
              <w:t>ств в кл</w:t>
            </w:r>
            <w:proofErr w:type="gramEnd"/>
            <w:r>
              <w:t>етку (дыхание, питание)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формирования умений и навыков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 xml:space="preserve">Жизнедеятельность клетки (питание, дыхание).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Л.р.№5 «Приготовление препарата и рассматривание под </w:t>
            </w:r>
            <w:proofErr w:type="spellStart"/>
            <w:proofErr w:type="gramStart"/>
            <w:r>
              <w:t>микроско-пом</w:t>
            </w:r>
            <w:proofErr w:type="spellEnd"/>
            <w:proofErr w:type="gramEnd"/>
            <w:r>
              <w:t xml:space="preserve"> движения цитоплазмы в клетках листа элодеи»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 xml:space="preserve">Понимание </w:t>
            </w:r>
            <w:proofErr w:type="spellStart"/>
            <w:proofErr w:type="gramStart"/>
            <w:r>
              <w:t>слож-ности</w:t>
            </w:r>
            <w:proofErr w:type="spellEnd"/>
            <w:proofErr w:type="gramEnd"/>
            <w:r>
              <w:t xml:space="preserve"> строения </w:t>
            </w:r>
            <w:proofErr w:type="spellStart"/>
            <w:r>
              <w:t>жи-вых</w:t>
            </w:r>
            <w:proofErr w:type="spellEnd"/>
            <w:r>
              <w:t xml:space="preserve"> организмов,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осмысление </w:t>
            </w:r>
            <w:proofErr w:type="spellStart"/>
            <w:proofErr w:type="gramStart"/>
            <w:r>
              <w:t>важнос-ти</w:t>
            </w:r>
            <w:proofErr w:type="spellEnd"/>
            <w:proofErr w:type="gramEnd"/>
            <w:r>
              <w:t xml:space="preserve"> для живых </w:t>
            </w:r>
            <w:proofErr w:type="spellStart"/>
            <w:r>
              <w:t>орга-низмов</w:t>
            </w:r>
            <w:proofErr w:type="spellEnd"/>
            <w:r>
              <w:t xml:space="preserve"> процессов дыхания и питания.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осуществлять поиск </w:t>
            </w:r>
            <w:proofErr w:type="gramStart"/>
            <w:r>
              <w:rPr>
                <w:rStyle w:val="24"/>
                <w:sz w:val="22"/>
                <w:szCs w:val="22"/>
              </w:rPr>
              <w:t>нужной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информа-ции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выделять главное в тексте, структурировать учебный материал, </w:t>
            </w:r>
            <w:proofErr w:type="spellStart"/>
            <w:r>
              <w:rPr>
                <w:rStyle w:val="24"/>
                <w:sz w:val="22"/>
                <w:szCs w:val="22"/>
              </w:rPr>
              <w:t>гра-мотно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формулировать вопросы. 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умение применять </w:t>
            </w:r>
            <w:proofErr w:type="spellStart"/>
            <w:r>
              <w:rPr>
                <w:rStyle w:val="24"/>
                <w:sz w:val="22"/>
                <w:szCs w:val="22"/>
              </w:rPr>
              <w:t>полу-ченные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знания в </w:t>
            </w:r>
            <w:proofErr w:type="gramStart"/>
            <w:r>
              <w:rPr>
                <w:rStyle w:val="24"/>
                <w:sz w:val="22"/>
                <w:szCs w:val="22"/>
              </w:rPr>
              <w:t>своей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практической </w:t>
            </w:r>
            <w:proofErr w:type="spellStart"/>
            <w:r>
              <w:rPr>
                <w:rStyle w:val="24"/>
                <w:sz w:val="22"/>
                <w:szCs w:val="22"/>
              </w:rPr>
              <w:t>деятель-ности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УУД:</w:t>
            </w:r>
            <w:r>
              <w:rPr>
                <w:rStyle w:val="24"/>
                <w:sz w:val="22"/>
                <w:szCs w:val="22"/>
              </w:rPr>
              <w:t xml:space="preserve"> умение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выпол-нении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учителя, делать выводы по </w:t>
            </w:r>
            <w:proofErr w:type="spellStart"/>
            <w:r>
              <w:rPr>
                <w:rStyle w:val="24"/>
                <w:sz w:val="22"/>
                <w:szCs w:val="22"/>
              </w:rPr>
              <w:t>ре-зультатам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работы.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4"/>
                <w:rFonts w:eastAsiaTheme="minorEastAsia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основные процессы жизнедеятельности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понятия: «клетка», «</w:t>
            </w:r>
            <w:proofErr w:type="spellStart"/>
            <w:proofErr w:type="gramStart"/>
            <w:r>
              <w:t>обо-лочка</w:t>
            </w:r>
            <w:proofErr w:type="spellEnd"/>
            <w:proofErr w:type="gramEnd"/>
            <w:r>
              <w:t>», « цитоплазма», « ядро», «</w:t>
            </w:r>
            <w:proofErr w:type="spellStart"/>
            <w:r>
              <w:t>яд-рышко</w:t>
            </w:r>
            <w:proofErr w:type="spellEnd"/>
            <w:r>
              <w:t xml:space="preserve">», «вакуоли», «пластиды», «хлоропласты», </w:t>
            </w:r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>- готовить микропрепараты и рассматривать их под микроскопом;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</w:rPr>
              <w:t>кос-мическую</w:t>
            </w:r>
            <w:proofErr w:type="spellEnd"/>
            <w:proofErr w:type="gramEnd"/>
            <w:r>
              <w:rPr>
                <w:rFonts w:eastAsia="MS Mincho"/>
              </w:rPr>
              <w:t xml:space="preserve"> роль зеленых растений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определять понятия «мембрана»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proofErr w:type="gramStart"/>
            <w:r>
              <w:t>-</w:t>
            </w:r>
            <w:r>
              <w:rPr>
                <w:rFonts w:eastAsia="MS Mincho"/>
              </w:rPr>
              <w:t xml:space="preserve">объяснять отличия </w:t>
            </w:r>
            <w:proofErr w:type="spellStart"/>
            <w:r>
              <w:rPr>
                <w:rFonts w:eastAsia="MS Mincho"/>
              </w:rPr>
              <w:t>мо-лодой</w:t>
            </w:r>
            <w:proofErr w:type="spellEnd"/>
            <w:r>
              <w:rPr>
                <w:rFonts w:eastAsia="MS Mincho"/>
              </w:rPr>
              <w:t xml:space="preserve"> клетки от старой</w:t>
            </w:r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r>
              <w:rPr>
                <w:rFonts w:eastAsia="MS Mincho"/>
              </w:rPr>
              <w:t>до-казывать</w:t>
            </w:r>
            <w:proofErr w:type="spellEnd"/>
            <w:r>
              <w:rPr>
                <w:rFonts w:eastAsia="MS Mincho"/>
              </w:rPr>
              <w:t xml:space="preserve">, что клетка </w:t>
            </w:r>
            <w:proofErr w:type="spellStart"/>
            <w:r>
              <w:rPr>
                <w:rFonts w:eastAsia="MS Mincho"/>
              </w:rPr>
              <w:t>обла-дает</w:t>
            </w:r>
            <w:proofErr w:type="spellEnd"/>
            <w:r>
              <w:rPr>
                <w:rFonts w:eastAsia="MS Mincho"/>
              </w:rPr>
              <w:t xml:space="preserve"> всеми признаками живого</w:t>
            </w:r>
            <w:r>
              <w:t xml:space="preserve"> </w:t>
            </w:r>
            <w:proofErr w:type="spellStart"/>
            <w:r>
              <w:t>орга-низма</w:t>
            </w:r>
            <w:proofErr w:type="spellEnd"/>
            <w:r>
              <w:t>;</w:t>
            </w:r>
            <w:proofErr w:type="gramEnd"/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>Выделяют существенные признаки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30-31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42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Жизнедеятельность клетки: рост, развитие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формирования умений и навыков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 xml:space="preserve">Рост и развитие клеток. </w:t>
            </w:r>
          </w:p>
          <w:p w:rsidR="00662DE8" w:rsidRDefault="00662DE8" w:rsidP="00600D52">
            <w:pPr>
              <w:widowControl w:val="0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Демонстрация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  <w:r>
              <w:t>Схемы, таблицы и видеоматериалы о росте и развитии клеток разных растений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>Понимание сложности строения живых организмов,</w:t>
            </w:r>
          </w:p>
          <w:p w:rsidR="00662DE8" w:rsidRDefault="00662DE8" w:rsidP="00600D52">
            <w:pPr>
              <w:spacing w:after="0" w:line="240" w:lineRule="auto"/>
            </w:pPr>
            <w: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вопросы, </w:t>
            </w:r>
          </w:p>
          <w:p w:rsidR="00662DE8" w:rsidRDefault="00662DE8" w:rsidP="00662DE8">
            <w:pPr>
              <w:pStyle w:val="4"/>
              <w:shd w:val="clear" w:color="auto" w:fill="auto"/>
              <w:snapToGrid w:val="0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умение применять полученные знания в </w:t>
            </w:r>
            <w:r>
              <w:rPr>
                <w:rStyle w:val="24"/>
                <w:sz w:val="22"/>
                <w:szCs w:val="22"/>
              </w:rPr>
              <w:lastRenderedPageBreak/>
              <w:t>своей практической деятельности.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УУД:</w:t>
            </w:r>
            <w:r>
              <w:rPr>
                <w:rStyle w:val="24"/>
                <w:sz w:val="22"/>
                <w:szCs w:val="22"/>
              </w:rPr>
              <w:t xml:space="preserve"> умение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выпол-нении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учителя, делать выводы по результатам работы.</w:t>
            </w:r>
          </w:p>
          <w:p w:rsidR="00662DE8" w:rsidRDefault="00662DE8" w:rsidP="00600D52">
            <w:pPr>
              <w:snapToGrid w:val="0"/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4"/>
                <w:rFonts w:eastAsiaTheme="minorEastAsia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основные процессы жизнедеятельности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right="-10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определять понятия: «клетка», «оболочка», « </w:t>
            </w:r>
            <w:r>
              <w:rPr>
                <w:sz w:val="22"/>
                <w:szCs w:val="22"/>
              </w:rPr>
              <w:lastRenderedPageBreak/>
              <w:t>цитоплазма», « ядро», «ядрышко», «вакуоли»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  <w:ind w:right="-108"/>
              <w:rPr>
                <w:rFonts w:eastAsia="MS Mincho"/>
              </w:rPr>
            </w:pPr>
            <w:r>
              <w:rPr>
                <w:rFonts w:eastAsia="MS Mincho"/>
              </w:rPr>
              <w:t>- клетка – единица строения и жизнедеятельности</w:t>
            </w:r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</w:rPr>
              <w:t>запас-ные</w:t>
            </w:r>
            <w:proofErr w:type="spellEnd"/>
            <w:proofErr w:type="gramEnd"/>
            <w:r>
              <w:rPr>
                <w:rFonts w:eastAsia="MS Mincho"/>
              </w:rPr>
              <w:t xml:space="preserve"> вещества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proofErr w:type="spellStart"/>
            <w:r>
              <w:rPr>
                <w:rFonts w:eastAsia="MS Mincho"/>
              </w:rPr>
              <w:t>функ-ции</w:t>
            </w:r>
            <w:proofErr w:type="spellEnd"/>
            <w:r>
              <w:rPr>
                <w:rFonts w:eastAsia="MS Mincho"/>
              </w:rPr>
              <w:t xml:space="preserve"> основных </w:t>
            </w:r>
            <w:r>
              <w:rPr>
                <w:rFonts w:eastAsia="MS Mincho"/>
              </w:rPr>
              <w:lastRenderedPageBreak/>
              <w:t>частей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proofErr w:type="gramStart"/>
            <w:r>
              <w:rPr>
                <w:rFonts w:eastAsia="MS Mincho"/>
              </w:rPr>
              <w:t xml:space="preserve">- объяснять отличия </w:t>
            </w:r>
            <w:proofErr w:type="spellStart"/>
            <w:r>
              <w:rPr>
                <w:rFonts w:eastAsia="MS Mincho"/>
              </w:rPr>
              <w:t>мо-лодой</w:t>
            </w:r>
            <w:proofErr w:type="spellEnd"/>
            <w:r>
              <w:rPr>
                <w:rFonts w:eastAsia="MS Mincho"/>
              </w:rPr>
              <w:t xml:space="preserve"> клетки от старой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 xml:space="preserve">доказывать, что клетка обладает </w:t>
            </w:r>
            <w:proofErr w:type="spellStart"/>
            <w:r>
              <w:rPr>
                <w:rFonts w:eastAsia="MS Mincho"/>
              </w:rPr>
              <w:t>все-ми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признака-ми</w:t>
            </w:r>
            <w:proofErr w:type="spellEnd"/>
            <w:r>
              <w:rPr>
                <w:rFonts w:eastAsia="MS Mincho"/>
              </w:rPr>
              <w:t xml:space="preserve"> живого</w:t>
            </w:r>
            <w:r>
              <w:t xml:space="preserve"> организма</w:t>
            </w:r>
            <w:proofErr w:type="gramEnd"/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lastRenderedPageBreak/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</w:t>
            </w:r>
            <w:r>
              <w:lastRenderedPageBreak/>
              <w:t xml:space="preserve">жизнедеятельности организмов и объясняют их результаты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Р.т. зад. 33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7080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15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Деление клетки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формирования знаний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>Генетический аппарат, ядро, хромосомы.</w:t>
            </w:r>
          </w:p>
          <w:p w:rsidR="00662DE8" w:rsidRDefault="00662DE8" w:rsidP="00600D52">
            <w:pPr>
              <w:widowControl w:val="0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Демонстрация </w:t>
            </w:r>
          </w:p>
          <w:p w:rsidR="00662DE8" w:rsidRDefault="00662DE8" w:rsidP="00600D52">
            <w:pPr>
              <w:widowControl w:val="0"/>
              <w:spacing w:after="0" w:line="240" w:lineRule="auto"/>
            </w:pPr>
            <w:r>
              <w:t>Схемы и видеоматериалы о делении клетки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>Понимание сложности строения живых организмов,</w:t>
            </w:r>
          </w:p>
          <w:p w:rsidR="00662DE8" w:rsidRDefault="00662DE8" w:rsidP="00600D52">
            <w:pPr>
              <w:spacing w:after="0" w:line="240" w:lineRule="auto"/>
            </w:pPr>
            <w: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4"/>
                <w:sz w:val="22"/>
                <w:szCs w:val="22"/>
              </w:rPr>
              <w:t>учебный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мате-риал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сообщения, </w:t>
            </w:r>
            <w:proofErr w:type="spellStart"/>
            <w:r>
              <w:rPr>
                <w:rStyle w:val="24"/>
                <w:sz w:val="22"/>
                <w:szCs w:val="22"/>
              </w:rPr>
              <w:t>представ-лять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результаты работы классу.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rFonts w:eastAsiaTheme="minorEastAsia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основные процессы жизнедеятельности клетки;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«хромосомы»;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запасные вещества клетки</w:t>
            </w:r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rFonts w:eastAsia="MS Mincho"/>
              </w:rPr>
              <w:t>функции основных частей клетки</w:t>
            </w:r>
            <w:r>
              <w:t>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rPr>
                <w:rFonts w:eastAsia="MS Mincho"/>
              </w:rPr>
              <w:t>доказывать, что клетка обладает всеми признаками живого</w:t>
            </w:r>
            <w:r>
              <w:t xml:space="preserve"> организма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>Выделяют существенные признаки процессов жизнедеятельности клетки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32, 34, 35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536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16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Понятие «ткань»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Урок формирования знаний</w:t>
            </w:r>
          </w:p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(познавательный проект)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Ткань.</w:t>
            </w:r>
          </w:p>
          <w:p w:rsidR="00662DE8" w:rsidRDefault="00662DE8" w:rsidP="00600D52">
            <w:pPr>
              <w:spacing w:after="0" w:line="240" w:lineRule="auto"/>
            </w:pPr>
            <w:r>
              <w:rPr>
                <w:i/>
                <w:iCs/>
              </w:rPr>
              <w:t>Демонстрация</w:t>
            </w:r>
            <w:r>
              <w:t xml:space="preserve"> 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Микропрепараты различных растительных тканей. </w:t>
            </w:r>
          </w:p>
          <w:p w:rsidR="00662DE8" w:rsidRDefault="00662DE8" w:rsidP="00600D52">
            <w:pPr>
              <w:spacing w:after="0" w:line="240" w:lineRule="auto"/>
            </w:pPr>
            <w:r>
              <w:t>Л.р.№6 «Рассматривание под микроскопом готовых микропрепаратов различных растительных тканей».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Понимание сложности строения живых организмов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структури-ровать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4"/>
                <w:sz w:val="22"/>
                <w:szCs w:val="22"/>
              </w:rPr>
              <w:t>учебный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мате-риал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rStyle w:val="24"/>
                <w:sz w:val="22"/>
                <w:szCs w:val="22"/>
              </w:rPr>
              <w:t>уме-ние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различ-ными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</w:t>
            </w:r>
            <w:proofErr w:type="spellStart"/>
            <w:r>
              <w:rPr>
                <w:rStyle w:val="24"/>
                <w:sz w:val="22"/>
                <w:szCs w:val="22"/>
              </w:rPr>
              <w:t>ин-формации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rStyle w:val="24"/>
                <w:sz w:val="22"/>
                <w:szCs w:val="22"/>
              </w:rPr>
              <w:t>со-общения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представлять </w:t>
            </w:r>
            <w:proofErr w:type="spellStart"/>
            <w:r>
              <w:rPr>
                <w:rStyle w:val="24"/>
                <w:sz w:val="22"/>
                <w:szCs w:val="22"/>
              </w:rPr>
              <w:t>ре-зультаты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работы классу.</w:t>
            </w:r>
          </w:p>
          <w:p w:rsidR="00662DE8" w:rsidRDefault="00662DE8" w:rsidP="00662DE8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f4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662DE8" w:rsidRDefault="00662DE8" w:rsidP="00600D52">
            <w:pPr>
              <w:spacing w:after="0" w:line="240" w:lineRule="auto"/>
              <w:rPr>
                <w:rStyle w:val="24"/>
                <w:rFonts w:eastAsiaTheme="minorEastAsia"/>
                <w:sz w:val="22"/>
                <w:szCs w:val="22"/>
              </w:rPr>
            </w:pPr>
            <w:r>
              <w:rPr>
                <w:rStyle w:val="af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f4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rFonts w:eastAsiaTheme="minorEastAsia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pacing w:after="0" w:line="240" w:lineRule="auto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</w:pPr>
            <w:r>
              <w:t>- характерные признаки различных растительных тканей.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понятия: «клетка», «ткань»;</w:t>
            </w:r>
          </w:p>
          <w:p w:rsidR="00662DE8" w:rsidRDefault="00662DE8" w:rsidP="00600D52">
            <w:pPr>
              <w:spacing w:after="0" w:line="240" w:lineRule="auto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</w:pPr>
            <w:r>
              <w:t>- готовить микропрепараты и рассматривать их под микроскопом;</w:t>
            </w:r>
          </w:p>
          <w:p w:rsidR="00662DE8" w:rsidRDefault="00662DE8" w:rsidP="00662D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rPr>
                <w:rFonts w:eastAsia="MS Mincho"/>
              </w:rPr>
              <w:t xml:space="preserve">- клетка </w:t>
            </w:r>
            <w:proofErr w:type="gramStart"/>
            <w:r>
              <w:rPr>
                <w:rFonts w:eastAsia="MS Mincho"/>
              </w:rPr>
              <w:t>–</w:t>
            </w:r>
            <w:proofErr w:type="spellStart"/>
            <w:r>
              <w:rPr>
                <w:rFonts w:eastAsia="MS Mincho"/>
              </w:rPr>
              <w:t>е</w:t>
            </w:r>
            <w:proofErr w:type="gramEnd"/>
            <w:r>
              <w:rPr>
                <w:rFonts w:eastAsia="MS Mincho"/>
              </w:rPr>
              <w:t>ди-ница</w:t>
            </w:r>
            <w:proofErr w:type="spellEnd"/>
            <w:r>
              <w:rPr>
                <w:rFonts w:eastAsia="MS Mincho"/>
              </w:rPr>
              <w:t xml:space="preserve"> строения и </w:t>
            </w:r>
            <w:proofErr w:type="spellStart"/>
            <w:r>
              <w:rPr>
                <w:rFonts w:eastAsia="MS Mincho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</w:rPr>
              <w:t xml:space="preserve">, </w:t>
            </w: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00D52">
            <w:pPr>
              <w:spacing w:after="0" w:line="240" w:lineRule="auto"/>
            </w:pPr>
            <w:r>
              <w:t>- определять понятия «</w:t>
            </w:r>
            <w:proofErr w:type="spellStart"/>
            <w:proofErr w:type="gramStart"/>
            <w:r>
              <w:t>ос-новная</w:t>
            </w:r>
            <w:proofErr w:type="spellEnd"/>
            <w:proofErr w:type="gramEnd"/>
            <w:r>
              <w:t xml:space="preserve"> ткань», «образовательная ткань», «проводящая ткань», «механическая ткань», «покровная ткань»;</w:t>
            </w:r>
          </w:p>
          <w:p w:rsidR="00662DE8" w:rsidRDefault="00662DE8" w:rsidP="00600D52">
            <w:pPr>
              <w:spacing w:after="0" w:line="240" w:lineRule="auto"/>
            </w:pPr>
            <w:r>
              <w:t xml:space="preserve">- находить </w:t>
            </w:r>
            <w:proofErr w:type="spellStart"/>
            <w:proofErr w:type="gramStart"/>
            <w:r>
              <w:t>от-личительные</w:t>
            </w:r>
            <w:proofErr w:type="spellEnd"/>
            <w:proofErr w:type="gramEnd"/>
            <w:r>
              <w:t xml:space="preserve"> особенности строения </w:t>
            </w:r>
            <w:proofErr w:type="spellStart"/>
            <w:r>
              <w:t>раз-личных</w:t>
            </w:r>
            <w:proofErr w:type="spellEnd"/>
            <w:r>
              <w:t xml:space="preserve"> типов растительных тканей;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Р.т. зад. 36-39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403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r>
              <w:t>Обобщающий урок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both"/>
            </w:pPr>
            <w:r>
              <w:t>Комбинированный (смешанный) урок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 xml:space="preserve">Систематизация и обобщение понятий раздела. Контроль знаний и умений работать с микроскопом и приготовления </w:t>
            </w:r>
            <w:r>
              <w:lastRenderedPageBreak/>
              <w:t>микропрепаратов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</w:pPr>
            <w:proofErr w:type="gramStart"/>
            <w:r>
              <w:rPr>
                <w:i/>
                <w:iCs/>
                <w:u w:val="single"/>
              </w:rPr>
              <w:t>Личностные</w:t>
            </w:r>
            <w:proofErr w:type="gramEnd"/>
            <w:r>
              <w:rPr>
                <w:i/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>.</w:t>
            </w:r>
            <w:r>
              <w:t xml:space="preserve"> умение соблюдать дисциплину на уроке, уважительно относиться к учителю и одноклассникам.</w:t>
            </w:r>
          </w:p>
          <w:p w:rsidR="00662DE8" w:rsidRDefault="00662DE8" w:rsidP="00600D52">
            <w:pPr>
              <w:snapToGrid w:val="0"/>
              <w:spacing w:after="0" w:line="240" w:lineRule="auto"/>
            </w:pPr>
            <w:r>
              <w:rPr>
                <w:i/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.</w:t>
            </w:r>
            <w:r>
              <w:t xml:space="preserve"> умение организовать выполнение заданий учителя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ind w:right="-108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00D52">
            <w:pPr>
              <w:snapToGrid w:val="0"/>
              <w:spacing w:after="0" w:line="240" w:lineRule="auto"/>
              <w:ind w:right="-108"/>
            </w:pPr>
            <w:r>
              <w:t>- устройство лупы и микроскопа;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строение клетки;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</w:t>
            </w:r>
            <w:proofErr w:type="gramStart"/>
            <w:r>
              <w:t>химический</w:t>
            </w:r>
            <w:proofErr w:type="gramEnd"/>
            <w:r>
              <w:t xml:space="preserve"> </w:t>
            </w:r>
            <w:proofErr w:type="spellStart"/>
            <w:r>
              <w:t>сос-тав</w:t>
            </w:r>
            <w:proofErr w:type="spellEnd"/>
            <w:r>
              <w:t xml:space="preserve"> клетки;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 xml:space="preserve">- основные </w:t>
            </w:r>
            <w:proofErr w:type="spellStart"/>
            <w:proofErr w:type="gramStart"/>
            <w:r>
              <w:t>процес-сы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жизнедеятель-ности</w:t>
            </w:r>
            <w:proofErr w:type="spellEnd"/>
            <w:r>
              <w:t xml:space="preserve"> клетки;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lastRenderedPageBreak/>
              <w:t xml:space="preserve">- характерные признаки </w:t>
            </w:r>
            <w:proofErr w:type="spellStart"/>
            <w:proofErr w:type="gramStart"/>
            <w:r>
              <w:t>различ-ных</w:t>
            </w:r>
            <w:proofErr w:type="spellEnd"/>
            <w:proofErr w:type="gramEnd"/>
            <w:r>
              <w:t xml:space="preserve"> растительных тканей.</w:t>
            </w:r>
          </w:p>
          <w:p w:rsidR="00662DE8" w:rsidRDefault="00662DE8" w:rsidP="00600D52">
            <w:pPr>
              <w:spacing w:after="0" w:line="240" w:lineRule="auto"/>
              <w:ind w:right="-108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00D52">
            <w:pPr>
              <w:spacing w:after="0" w:line="240" w:lineRule="auto"/>
              <w:ind w:right="-108"/>
            </w:pPr>
            <w:proofErr w:type="gramStart"/>
            <w:r>
              <w:t xml:space="preserve">- определять </w:t>
            </w:r>
            <w:proofErr w:type="spellStart"/>
            <w:r>
              <w:t>поня-тия</w:t>
            </w:r>
            <w:proofErr w:type="spellEnd"/>
            <w:r>
              <w:t>: «цитология», «клетка», «</w:t>
            </w:r>
            <w:proofErr w:type="spellStart"/>
            <w:r>
              <w:t>оболоч-ка</w:t>
            </w:r>
            <w:proofErr w:type="spellEnd"/>
            <w:r>
              <w:t xml:space="preserve">», «цитоплазма», « ядро», «ядрышко», «вакуоли», « </w:t>
            </w:r>
            <w:proofErr w:type="spellStart"/>
            <w:r>
              <w:t>пла-стиды</w:t>
            </w:r>
            <w:proofErr w:type="spellEnd"/>
            <w:r>
              <w:t xml:space="preserve">», « </w:t>
            </w:r>
            <w:proofErr w:type="spellStart"/>
            <w:r>
              <w:t>хлоро-пласты</w:t>
            </w:r>
            <w:proofErr w:type="spellEnd"/>
            <w:r>
              <w:t>», «</w:t>
            </w:r>
            <w:proofErr w:type="spellStart"/>
            <w:r>
              <w:t>пиг-менты</w:t>
            </w:r>
            <w:proofErr w:type="spellEnd"/>
            <w:r>
              <w:t>», «</w:t>
            </w:r>
            <w:proofErr w:type="spellStart"/>
            <w:r>
              <w:t>хлоро-филл</w:t>
            </w:r>
            <w:proofErr w:type="spellEnd"/>
            <w:r>
              <w:t>», «</w:t>
            </w:r>
            <w:proofErr w:type="spellStart"/>
            <w:r>
              <w:t>химичес-кий</w:t>
            </w:r>
            <w:proofErr w:type="spellEnd"/>
            <w:r>
              <w:t xml:space="preserve"> состав», «</w:t>
            </w:r>
            <w:proofErr w:type="spellStart"/>
            <w:r>
              <w:t>не-органические</w:t>
            </w:r>
            <w:proofErr w:type="spellEnd"/>
            <w:r>
              <w:t xml:space="preserve"> </w:t>
            </w:r>
            <w:proofErr w:type="spellStart"/>
            <w:r>
              <w:t>ве-щества</w:t>
            </w:r>
            <w:proofErr w:type="spellEnd"/>
            <w:r>
              <w:t>», «</w:t>
            </w:r>
            <w:proofErr w:type="spellStart"/>
            <w:r>
              <w:t>органи-ческие</w:t>
            </w:r>
            <w:proofErr w:type="spellEnd"/>
            <w:r>
              <w:t xml:space="preserve"> вещества», «ядро», «</w:t>
            </w:r>
            <w:proofErr w:type="spellStart"/>
            <w:r>
              <w:t>ядрыш-ко</w:t>
            </w:r>
            <w:proofErr w:type="spellEnd"/>
            <w:r>
              <w:t>», «хромосомы», «ткань»;</w:t>
            </w:r>
            <w:proofErr w:type="gramEnd"/>
          </w:p>
          <w:p w:rsidR="00662DE8" w:rsidRDefault="00662DE8" w:rsidP="00600D52">
            <w:pPr>
              <w:spacing w:after="0" w:line="240" w:lineRule="auto"/>
              <w:ind w:right="-108"/>
            </w:pPr>
            <w:r>
              <w:t>- работать с лупой и микроскопом;</w:t>
            </w:r>
          </w:p>
          <w:p w:rsidR="00662DE8" w:rsidRDefault="00662DE8" w:rsidP="00600D52">
            <w:pPr>
              <w:spacing w:after="0" w:line="240" w:lineRule="auto"/>
              <w:rPr>
                <w:b/>
                <w:i/>
              </w:rPr>
            </w:pPr>
            <w:r>
              <w:t>- распознавать различные виды тканей</w:t>
            </w:r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widowControl w:val="0"/>
              <w:snapToGrid w:val="0"/>
              <w:spacing w:after="0" w:line="240" w:lineRule="auto"/>
            </w:pPr>
            <w:r>
              <w:t xml:space="preserve">Работают с учебником, рабочей тетрадью и дидактическими материалами. Заполняют таблицы. Демонстрируют умение </w:t>
            </w:r>
            <w:r>
              <w:lastRenderedPageBreak/>
              <w:t>готовить микропрепараты и работать с микроскопом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  <w:r>
              <w:lastRenderedPageBreak/>
              <w:t>Р.т. трен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 xml:space="preserve">ад. 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00D52">
            <w:pPr>
              <w:snapToGrid w:val="0"/>
              <w:spacing w:after="0" w:line="240" w:lineRule="auto"/>
              <w:jc w:val="center"/>
            </w:pPr>
          </w:p>
        </w:tc>
      </w:tr>
    </w:tbl>
    <w:p w:rsidR="00662DE8" w:rsidRDefault="00662DE8" w:rsidP="00600D52">
      <w:pPr>
        <w:spacing w:after="0" w:line="240" w:lineRule="auto"/>
        <w:rPr>
          <w:b/>
          <w:sz w:val="28"/>
          <w:szCs w:val="28"/>
        </w:rPr>
      </w:pPr>
    </w:p>
    <w:p w:rsidR="00662DE8" w:rsidRDefault="00662DE8" w:rsidP="00600D52">
      <w:pPr>
        <w:spacing w:after="0"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Царство Бактерии. Царство Грибы (7 часов)</w:t>
      </w:r>
    </w:p>
    <w:p w:rsidR="00662DE8" w:rsidRDefault="00662DE8" w:rsidP="00600D52">
      <w:pPr>
        <w:spacing w:after="0" w:line="240" w:lineRule="auto"/>
        <w:rPr>
          <w:b/>
        </w:rPr>
      </w:pPr>
      <w:r>
        <w:rPr>
          <w:b/>
        </w:rPr>
        <w:t>1. Личностные результаты:</w:t>
      </w:r>
    </w:p>
    <w:p w:rsidR="00662DE8" w:rsidRDefault="00662DE8" w:rsidP="00600D52">
      <w:pPr>
        <w:overflowPunct w:val="0"/>
        <w:autoSpaceDE w:val="0"/>
        <w:spacing w:after="0" w:line="240" w:lineRule="auto"/>
        <w:jc w:val="both"/>
        <w:textAlignment w:val="baseline"/>
        <w:rPr>
          <w:iCs/>
        </w:rPr>
      </w:pPr>
      <w:r>
        <w:rPr>
          <w:i/>
          <w:iCs/>
        </w:rPr>
        <w:t>Учащиеся должны</w:t>
      </w:r>
      <w:r>
        <w:rPr>
          <w:iCs/>
        </w:rPr>
        <w:t>:</w:t>
      </w:r>
    </w:p>
    <w:p w:rsidR="00662DE8" w:rsidRDefault="00662DE8" w:rsidP="00600D52">
      <w:pPr>
        <w:spacing w:after="0" w:line="240" w:lineRule="auto"/>
        <w:jc w:val="both"/>
      </w:pPr>
      <w:r>
        <w:t>— испытывать чувство гордости за российскую биологическую науку;</w:t>
      </w:r>
    </w:p>
    <w:p w:rsidR="00662DE8" w:rsidRDefault="00662DE8" w:rsidP="00600D52">
      <w:pPr>
        <w:spacing w:after="0" w:line="240" w:lineRule="auto"/>
        <w:jc w:val="both"/>
      </w:pPr>
      <w:r>
        <w:t xml:space="preserve">— знать правила поведения в природе; </w:t>
      </w:r>
    </w:p>
    <w:p w:rsidR="00662DE8" w:rsidRDefault="00662DE8" w:rsidP="00600D52">
      <w:pPr>
        <w:spacing w:after="0" w:line="240" w:lineRule="auto"/>
        <w:jc w:val="both"/>
      </w:pPr>
      <w:r>
        <w:t>— понимать основные факторы, определяющие взаимоотношения человека и природы;</w:t>
      </w:r>
    </w:p>
    <w:p w:rsidR="00662DE8" w:rsidRDefault="00662DE8" w:rsidP="00600D52">
      <w:pPr>
        <w:spacing w:after="0" w:line="240" w:lineRule="auto"/>
        <w:jc w:val="both"/>
      </w:pPr>
      <w:r>
        <w:t>— уметь реализовывать теоретические познания на практике;</w:t>
      </w:r>
    </w:p>
    <w:p w:rsidR="00662DE8" w:rsidRDefault="00662DE8" w:rsidP="00600D52">
      <w:pPr>
        <w:spacing w:after="0" w:line="240" w:lineRule="auto"/>
        <w:jc w:val="both"/>
      </w:pPr>
      <w:r>
        <w:t xml:space="preserve">— понимать социальную значимость и содержание профессий, связанных с биологией; </w:t>
      </w:r>
    </w:p>
    <w:p w:rsidR="00662DE8" w:rsidRDefault="00662DE8" w:rsidP="00600D52">
      <w:pPr>
        <w:spacing w:after="0" w:line="240" w:lineRule="auto"/>
        <w:jc w:val="both"/>
      </w:pPr>
      <w:r>
        <w:lastRenderedPageBreak/>
        <w:t>— испытывать любовь к природе;</w:t>
      </w:r>
    </w:p>
    <w:p w:rsidR="00662DE8" w:rsidRDefault="00662DE8" w:rsidP="00600D52">
      <w:pPr>
        <w:spacing w:after="0" w:line="240" w:lineRule="auto"/>
        <w:jc w:val="both"/>
      </w:pPr>
      <w:r>
        <w:t>— признавать право каждого на собственное мнение;</w:t>
      </w:r>
    </w:p>
    <w:p w:rsidR="00662DE8" w:rsidRDefault="00662DE8" w:rsidP="00600D52">
      <w:pPr>
        <w:spacing w:after="0" w:line="240" w:lineRule="auto"/>
        <w:jc w:val="both"/>
      </w:pPr>
      <w:r>
        <w:t>— проявлять готовность к самостоятельным поступкам и действиям на благо природы;</w:t>
      </w:r>
    </w:p>
    <w:p w:rsidR="00662DE8" w:rsidRDefault="00662DE8" w:rsidP="00600D52">
      <w:pPr>
        <w:spacing w:after="0" w:line="240" w:lineRule="auto"/>
        <w:jc w:val="both"/>
      </w:pPr>
      <w:r>
        <w:t xml:space="preserve">— уметь отстаивать свою точку зрения; </w:t>
      </w:r>
    </w:p>
    <w:p w:rsidR="00662DE8" w:rsidRDefault="00662DE8" w:rsidP="00600D52">
      <w:pPr>
        <w:spacing w:after="0" w:line="240" w:lineRule="auto"/>
        <w:jc w:val="both"/>
      </w:pPr>
      <w:r>
        <w:t>— критично относиться к своим поступкам, нести ответственность за последствия;</w:t>
      </w:r>
    </w:p>
    <w:p w:rsidR="00662DE8" w:rsidRDefault="00662DE8" w:rsidP="00600D52">
      <w:pPr>
        <w:spacing w:after="0" w:line="240" w:lineRule="auto"/>
        <w:jc w:val="both"/>
      </w:pPr>
      <w:r>
        <w:t>— уметь слушать и слышать другое мнение.</w:t>
      </w:r>
    </w:p>
    <w:p w:rsidR="00662DE8" w:rsidRDefault="00662DE8" w:rsidP="00600D52">
      <w:pPr>
        <w:spacing w:after="0" w:line="240" w:lineRule="auto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662DE8" w:rsidRDefault="00662DE8" w:rsidP="00600D52">
      <w:pPr>
        <w:spacing w:after="0" w:line="240" w:lineRule="auto"/>
        <w:rPr>
          <w:i/>
          <w:iCs/>
        </w:rPr>
      </w:pPr>
      <w:r>
        <w:rPr>
          <w:i/>
          <w:iCs/>
        </w:rPr>
        <w:t>Учащиеся должны уметь:</w:t>
      </w:r>
    </w:p>
    <w:p w:rsidR="00662DE8" w:rsidRDefault="00662DE8" w:rsidP="00600D52">
      <w:pPr>
        <w:spacing w:after="0" w:line="240" w:lineRule="auto"/>
        <w:rPr>
          <w:iCs/>
        </w:rPr>
      </w:pPr>
      <w:r>
        <w:rPr>
          <w:iCs/>
        </w:rPr>
        <w:t>— работать с учебником, рабочей тетрадью и дидактическими материалами;</w:t>
      </w:r>
    </w:p>
    <w:p w:rsidR="00662DE8" w:rsidRPr="00662DE8" w:rsidRDefault="00662DE8" w:rsidP="00600D52">
      <w:pPr>
        <w:spacing w:after="0" w:line="240" w:lineRule="auto"/>
        <w:rPr>
          <w:iCs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14.4pt;width:761.8pt;height:141.1pt;z-index:25166028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41" w:type="dxa"/>
                    <w:tblLayout w:type="fixed"/>
                    <w:tblLook w:val="0000"/>
                  </w:tblPr>
                  <w:tblGrid>
                    <w:gridCol w:w="8729"/>
                    <w:gridCol w:w="6885"/>
                  </w:tblGrid>
                  <w:tr w:rsidR="00662DE8">
                    <w:tc>
                      <w:tcPr>
                        <w:tcW w:w="156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662DE8" w:rsidRDefault="00662DE8" w:rsidP="00662DE8">
                        <w:pPr>
                          <w:snapToGrid w:val="0"/>
                          <w:spacing w:after="0" w:line="24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3. Предметные результаты:</w:t>
                        </w:r>
                      </w:p>
                    </w:tc>
                  </w:tr>
                  <w:tr w:rsidR="00662DE8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662DE8" w:rsidRDefault="00662DE8" w:rsidP="00662DE8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Ученик научится: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662DE8" w:rsidRDefault="00662DE8" w:rsidP="00662DE8">
                        <w:pPr>
                          <w:snapToGrid w:val="0"/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</w:rPr>
                          <w:t>Ученик получит возможность научиться:</w:t>
                        </w:r>
                        <w:r>
                          <w:t xml:space="preserve"> </w:t>
                        </w:r>
                      </w:p>
                    </w:tc>
                  </w:tr>
                  <w:tr w:rsidR="00662DE8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662DE8" w:rsidRDefault="00662DE8" w:rsidP="00662DE8">
                        <w:pPr>
                          <w:snapToGrid w:val="0"/>
                          <w:spacing w:after="0" w:line="240" w:lineRule="auto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Учащиеся должны знать: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строение и основные процессы жизнедеятельности бактерий и грибов;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разнообразие и распространение бактерий и грибов;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роль бактерий и грибов в природе и жизни человека.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Учащиеся должны уметь: 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давать общую характеристику бактериям и грибам;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отличать бактерии и грибы от других живых организмов;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 xml:space="preserve">- отличать съедобные грибы от </w:t>
                        </w:r>
                        <w:proofErr w:type="gramStart"/>
                        <w:r>
                          <w:t>ядовитых</w:t>
                        </w:r>
                        <w:proofErr w:type="gramEnd"/>
                        <w:r>
                          <w:t>;</w:t>
                        </w: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00D52" w:rsidRDefault="00600D52" w:rsidP="00662DE8">
                        <w:pPr>
                          <w:spacing w:after="0" w:line="240" w:lineRule="auto"/>
                        </w:pP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объяснять роль бактерий и грибов в природе и жизни человека.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662DE8" w:rsidRDefault="00662DE8" w:rsidP="00662DE8">
                        <w:pPr>
                          <w:snapToGrid w:val="0"/>
                          <w:spacing w:after="0" w:line="240" w:lineRule="auto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Учащиеся могут узнать: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  <w:rPr>
                            <w:rFonts w:eastAsia="MS Mincho"/>
                          </w:rPr>
                        </w:pPr>
                        <w:r>
                          <w:t>- значение бактерий в процессах брожения, деятельность серо- и железобактерий;</w:t>
                        </w:r>
                        <w:r>
                          <w:rPr>
                            <w:rFonts w:eastAsia="MS Mincho"/>
                          </w:rPr>
                          <w:t xml:space="preserve"> 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rPr>
                            <w:rFonts w:eastAsia="MS Mincho"/>
                          </w:rPr>
                          <w:t xml:space="preserve">- </w:t>
                        </w:r>
                        <w:r>
                          <w:t>жизнедеятельность грибов-хищников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Учащиеся смогут научиться: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выращивать бактерии: картофельную и сенную палочку;</w:t>
                        </w:r>
                      </w:p>
                      <w:p w:rsidR="00662DE8" w:rsidRDefault="00662DE8" w:rsidP="00662DE8">
                        <w:pPr>
                          <w:spacing w:after="0" w:line="240" w:lineRule="auto"/>
                        </w:pPr>
                        <w:r>
                          <w:t>- выявлять у грибов черты сходства с растениями и животными.</w:t>
                        </w:r>
                      </w:p>
                    </w:tc>
                  </w:tr>
                </w:tbl>
                <w:p w:rsidR="00662DE8" w:rsidRDefault="00662DE8" w:rsidP="00662DE8">
                  <w:pPr>
                    <w:spacing w:after="0"/>
                  </w:pPr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r>
        <w:rPr>
          <w:iCs/>
        </w:rPr>
        <w:t>— составлять сообщения на основе обобщения материала учебника и дополнительной литературы.</w:t>
      </w:r>
    </w:p>
    <w:tbl>
      <w:tblPr>
        <w:tblW w:w="15858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1567"/>
        <w:gridCol w:w="1288"/>
        <w:gridCol w:w="1571"/>
        <w:gridCol w:w="1983"/>
        <w:gridCol w:w="2262"/>
        <w:gridCol w:w="1847"/>
        <w:gridCol w:w="1417"/>
        <w:gridCol w:w="1560"/>
        <w:gridCol w:w="855"/>
        <w:gridCol w:w="91"/>
        <w:gridCol w:w="21"/>
        <w:gridCol w:w="22"/>
        <w:gridCol w:w="727"/>
      </w:tblGrid>
      <w:tr w:rsidR="00662DE8" w:rsidTr="00662DE8">
        <w:trPr>
          <w:trHeight w:val="370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0D52" w:rsidRDefault="00600D52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  <w:p w:rsidR="00600D52" w:rsidRDefault="00600D52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  <w:p w:rsidR="00600D52" w:rsidRDefault="00600D52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0D52" w:rsidRDefault="00600D52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  <w:p w:rsidR="00600D52" w:rsidRDefault="00600D52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Тип</w:t>
            </w:r>
          </w:p>
          <w:p w:rsidR="00662DE8" w:rsidRDefault="00662DE8" w:rsidP="00662DE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Характеристика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62DE8" w:rsidTr="00662DE8">
        <w:trPr>
          <w:trHeight w:val="385"/>
        </w:trPr>
        <w:tc>
          <w:tcPr>
            <w:tcW w:w="6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1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469"/>
        </w:trPr>
        <w:tc>
          <w:tcPr>
            <w:tcW w:w="6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731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</w:p>
        </w:tc>
      </w:tr>
      <w:tr w:rsidR="00662DE8" w:rsidTr="00662DE8">
        <w:trPr>
          <w:trHeight w:val="108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Бактерии, их разнообразие, строение и жизнедеятельность.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</w:t>
            </w:r>
            <w:r>
              <w:lastRenderedPageBreak/>
              <w:t>бактерий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lastRenderedPageBreak/>
              <w:t>Познавательные УУД.</w:t>
            </w:r>
            <w:r>
              <w:rPr>
                <w:i/>
                <w:iCs/>
              </w:rPr>
              <w:t xml:space="preserve"> </w:t>
            </w:r>
            <w:r>
              <w:t xml:space="preserve">умение работать с </w:t>
            </w:r>
            <w:proofErr w:type="spellStart"/>
            <w:proofErr w:type="gramStart"/>
            <w:r>
              <w:t>раз-личными</w:t>
            </w:r>
            <w:proofErr w:type="spellEnd"/>
            <w:proofErr w:type="gramEnd"/>
            <w:r>
              <w:t xml:space="preserve"> источниками информации, </w:t>
            </w:r>
            <w:proofErr w:type="spellStart"/>
            <w:r>
              <w:t>преобра-зовывать</w:t>
            </w:r>
            <w:proofErr w:type="spellEnd"/>
            <w:r>
              <w:t xml:space="preserve"> ее из одной формы в другую, выде</w:t>
            </w:r>
            <w:r>
              <w:softHyphen/>
              <w:t xml:space="preserve">лять главное в тексте, структурировать </w:t>
            </w:r>
            <w:proofErr w:type="spellStart"/>
            <w:r>
              <w:t>учеб-ный</w:t>
            </w:r>
            <w:proofErr w:type="spellEnd"/>
            <w:r>
              <w:t xml:space="preserve"> материал. 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Личностные УУД</w:t>
            </w:r>
            <w:r>
              <w:rPr>
                <w:i/>
                <w:u w:val="single"/>
              </w:rPr>
              <w:t>:</w:t>
            </w:r>
            <w:r>
              <w:t xml:space="preserve"> </w:t>
            </w:r>
            <w:r>
              <w:lastRenderedPageBreak/>
              <w:t xml:space="preserve">потребность в </w:t>
            </w:r>
            <w:proofErr w:type="spellStart"/>
            <w:proofErr w:type="gramStart"/>
            <w:r>
              <w:t>справед-ливом</w:t>
            </w:r>
            <w:proofErr w:type="spellEnd"/>
            <w:proofErr w:type="gramEnd"/>
            <w:r>
              <w:t xml:space="preserve"> оценивании своей работы и работы одноклассников.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на-выков</w:t>
            </w:r>
            <w:proofErr w:type="spellEnd"/>
            <w:proofErr w:type="gramEnd"/>
            <w:r>
              <w:t xml:space="preserve"> самооценки и самоанализа.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 xml:space="preserve">: </w:t>
            </w:r>
            <w:r>
              <w:t>умение строить эффек</w:t>
            </w:r>
            <w:r>
              <w:softHyphen/>
              <w:t xml:space="preserve">тивное </w:t>
            </w:r>
            <w:proofErr w:type="spellStart"/>
            <w:r>
              <w:t>взаимо-действие</w:t>
            </w:r>
            <w:proofErr w:type="spellEnd"/>
            <w:r>
              <w:t xml:space="preserve"> с </w:t>
            </w:r>
            <w:proofErr w:type="spellStart"/>
            <w:r>
              <w:t>одноклас-сниками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строение и основные процессы жизнедеятельности бактерий;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бактерий;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общую характеристику бактериям;</w:t>
            </w:r>
          </w:p>
          <w:p w:rsidR="00662DE8" w:rsidRDefault="00662DE8" w:rsidP="00662DE8">
            <w:pPr>
              <w:spacing w:after="0" w:line="240" w:lineRule="auto"/>
            </w:pPr>
            <w:r>
              <w:t>- отличать бактерии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значение бактерий в процессах брожения, деятельность серо- и железобактер</w:t>
            </w:r>
            <w:r>
              <w:lastRenderedPageBreak/>
              <w:t>ий;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- </w:t>
            </w:r>
            <w:proofErr w:type="spellStart"/>
            <w:proofErr w:type="gramStart"/>
            <w:r>
              <w:t>выращи-вать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бакте-рии</w:t>
            </w:r>
            <w:proofErr w:type="spellEnd"/>
            <w:r>
              <w:t xml:space="preserve">: </w:t>
            </w:r>
            <w:proofErr w:type="spellStart"/>
            <w:r>
              <w:t>карто-фельную</w:t>
            </w:r>
            <w:proofErr w:type="spellEnd"/>
            <w:r>
              <w:t xml:space="preserve"> и сенную палочку;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>Выделяют существенные признаки бактерий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1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19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Роль бактерий в природе и жизни человека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закрепления и совершенствования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Познавательные УУД.</w:t>
            </w:r>
            <w:r>
              <w:rPr>
                <w:i/>
                <w:iCs/>
              </w:rPr>
              <w:t xml:space="preserve"> </w:t>
            </w:r>
            <w:r>
              <w:t xml:space="preserve">умение работать с </w:t>
            </w:r>
            <w:proofErr w:type="spellStart"/>
            <w:proofErr w:type="gramStart"/>
            <w:r>
              <w:t>раз-личными</w:t>
            </w:r>
            <w:proofErr w:type="spellEnd"/>
            <w:proofErr w:type="gramEnd"/>
            <w:r>
              <w:t xml:space="preserve"> источниками информации, преобразовывать ее из одной формы в другую, выделять главное в тексте, структурировать учебный материал. 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Личностные УУД</w:t>
            </w:r>
            <w:r>
              <w:rPr>
                <w:i/>
                <w:u w:val="single"/>
              </w:rPr>
              <w:t>:</w:t>
            </w:r>
            <w:r>
              <w:t xml:space="preserve"> по</w:t>
            </w:r>
            <w:r>
              <w:softHyphen/>
              <w:t xml:space="preserve">требность в </w:t>
            </w:r>
            <w:proofErr w:type="spellStart"/>
            <w:proofErr w:type="gramStart"/>
            <w:r>
              <w:t>справед-ливом</w:t>
            </w:r>
            <w:proofErr w:type="spellEnd"/>
            <w:proofErr w:type="gramEnd"/>
            <w:r>
              <w:t xml:space="preserve"> оценивании своей работы и работы одноклассников.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на-выков</w:t>
            </w:r>
            <w:proofErr w:type="spellEnd"/>
            <w:proofErr w:type="gramEnd"/>
            <w:r>
              <w:t xml:space="preserve"> самооценки и самоанализа.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 xml:space="preserve">: </w:t>
            </w:r>
            <w:r>
              <w:t>умение строить эффек</w:t>
            </w:r>
            <w:r>
              <w:softHyphen/>
              <w:t xml:space="preserve">тивное </w:t>
            </w:r>
            <w:proofErr w:type="spellStart"/>
            <w:r>
              <w:t>взамодей-ствие</w:t>
            </w:r>
            <w:proofErr w:type="spellEnd"/>
            <w:r>
              <w:t xml:space="preserve"> </w:t>
            </w:r>
            <w:r>
              <w:lastRenderedPageBreak/>
              <w:t xml:space="preserve">с </w:t>
            </w:r>
            <w:proofErr w:type="spellStart"/>
            <w:r>
              <w:t>одноклассни-ками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бактерий;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роль бактерий в </w:t>
            </w:r>
            <w:proofErr w:type="spellStart"/>
            <w:proofErr w:type="gramStart"/>
            <w:r>
              <w:t>в</w:t>
            </w:r>
            <w:proofErr w:type="spellEnd"/>
            <w:proofErr w:type="gramEnd"/>
            <w:r>
              <w:t xml:space="preserve">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- объяснять роль бактерий 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</w:rPr>
              <w:t>уз-нать</w:t>
            </w:r>
            <w:proofErr w:type="spellEnd"/>
            <w:proofErr w:type="gramEnd"/>
            <w:r>
              <w:rPr>
                <w:b/>
                <w:i/>
              </w:rPr>
              <w:t>: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значение бактерий в процессах брожения, деятельность серо- и железобактерий;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3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формирования знаний</w:t>
            </w:r>
          </w:p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(познавательный проект)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Познавательные УУД:</w:t>
            </w:r>
            <w:r>
              <w:rPr>
                <w:i/>
                <w:iCs/>
              </w:rPr>
              <w:t xml:space="preserve"> </w:t>
            </w:r>
            <w:r>
              <w:t xml:space="preserve">умение выделять </w:t>
            </w:r>
            <w:proofErr w:type="spellStart"/>
            <w:r>
              <w:t>глав-ное</w:t>
            </w:r>
            <w:proofErr w:type="spellEnd"/>
            <w:r>
              <w:t xml:space="preserve"> в тексте, </w:t>
            </w:r>
            <w:proofErr w:type="spellStart"/>
            <w:r>
              <w:t>структури-ровать</w:t>
            </w:r>
            <w:proofErr w:type="spellEnd"/>
            <w:r>
              <w:t xml:space="preserve"> </w:t>
            </w:r>
            <w:proofErr w:type="gramStart"/>
            <w:r>
              <w:t>учебный</w:t>
            </w:r>
            <w:proofErr w:type="gramEnd"/>
            <w:r>
              <w:t xml:space="preserve"> </w:t>
            </w:r>
            <w:proofErr w:type="spellStart"/>
            <w:r>
              <w:t>мате-риал</w:t>
            </w:r>
            <w:proofErr w:type="spellEnd"/>
            <w:r>
              <w:t xml:space="preserve">, грамотно </w:t>
            </w:r>
            <w:proofErr w:type="spellStart"/>
            <w:r>
              <w:t>форму-лировать</w:t>
            </w:r>
            <w:proofErr w:type="spellEnd"/>
            <w:r>
              <w:t xml:space="preserve"> вопросы, </w:t>
            </w:r>
            <w:proofErr w:type="spellStart"/>
            <w:r>
              <w:t>ра-ботать</w:t>
            </w:r>
            <w:proofErr w:type="spellEnd"/>
            <w:r>
              <w:t xml:space="preserve"> с различными источниками </w:t>
            </w:r>
            <w:proofErr w:type="spellStart"/>
            <w:r>
              <w:t>инфор-мации</w:t>
            </w:r>
            <w:proofErr w:type="spellEnd"/>
            <w:r>
              <w:t xml:space="preserve">, готовить </w:t>
            </w:r>
            <w:proofErr w:type="spellStart"/>
            <w:r>
              <w:t>со-общения</w:t>
            </w:r>
            <w:proofErr w:type="spellEnd"/>
            <w:r>
              <w:t xml:space="preserve"> и презента</w:t>
            </w:r>
            <w:r>
              <w:softHyphen/>
              <w:t>ции, представлять ре</w:t>
            </w:r>
            <w:r>
              <w:softHyphen/>
              <w:t xml:space="preserve">зультаты работы классу. 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Личностные УУД:</w:t>
            </w:r>
            <w:r>
              <w:t xml:space="preserve"> умение оценивать </w:t>
            </w:r>
            <w:proofErr w:type="spellStart"/>
            <w:proofErr w:type="gramStart"/>
            <w:r>
              <w:t>ур-овень</w:t>
            </w:r>
            <w:proofErr w:type="spellEnd"/>
            <w:proofErr w:type="gramEnd"/>
            <w:r>
              <w:t xml:space="preserve"> опасности </w:t>
            </w:r>
            <w:proofErr w:type="spellStart"/>
            <w:r>
              <w:t>си-туации</w:t>
            </w:r>
            <w:proofErr w:type="spellEnd"/>
            <w:r>
              <w:t xml:space="preserve"> для здоровья, понимание важности сохранения здоровья.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на-выков</w:t>
            </w:r>
            <w:proofErr w:type="spellEnd"/>
            <w:proofErr w:type="gramEnd"/>
            <w:r>
              <w:t xml:space="preserve"> самооценки и самоанализа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УУД:</w:t>
            </w:r>
            <w:r>
              <w:rPr>
                <w:i/>
                <w:iCs/>
              </w:rPr>
              <w:t xml:space="preserve"> </w:t>
            </w:r>
            <w:r>
              <w:t>умение работать в составе творческих групп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строение и основные процессы жизнедеятельности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грибов в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общую характеристику грибам;</w:t>
            </w:r>
          </w:p>
          <w:p w:rsidR="00662DE8" w:rsidRDefault="00662DE8" w:rsidP="00662DE8">
            <w:pPr>
              <w:spacing w:after="0" w:line="240" w:lineRule="auto"/>
            </w:pPr>
            <w:r>
              <w:t>- отличать грибы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бактерий и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</w:t>
            </w:r>
            <w:proofErr w:type="spellStart"/>
            <w:proofErr w:type="gramStart"/>
            <w:r>
              <w:t>жизнеде-ятельность</w:t>
            </w:r>
            <w:proofErr w:type="spellEnd"/>
            <w:proofErr w:type="gramEnd"/>
            <w:r>
              <w:t xml:space="preserve"> грибов-хищников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- выявлять у грибов черты сходства с 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4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Шляпочные грибы.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Съедобные и ядовитые грибы. Оказание первой помощи при отравлении </w:t>
            </w:r>
            <w:r>
              <w:lastRenderedPageBreak/>
              <w:t>ядовитыми грибами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П.р.№2 «Строение плодовых тел шляпочных грибов.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 xml:space="preserve">Понимание роли представителей царства Грибы в природе и жизни человека. Осознание </w:t>
            </w:r>
            <w:r>
              <w:lastRenderedPageBreak/>
              <w:t>необходимости оказания экстренной помощи при отравлении ядовитыми грибами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lastRenderedPageBreak/>
              <w:t>Познавательные УУД:</w:t>
            </w:r>
            <w:r>
              <w:rPr>
                <w:i/>
                <w:iCs/>
              </w:rPr>
              <w:t xml:space="preserve"> </w:t>
            </w:r>
            <w:r>
              <w:t xml:space="preserve">умение выделять </w:t>
            </w:r>
            <w:proofErr w:type="spellStart"/>
            <w:r>
              <w:t>глав-ное</w:t>
            </w:r>
            <w:proofErr w:type="spellEnd"/>
            <w:r>
              <w:t xml:space="preserve"> в тексте, </w:t>
            </w:r>
            <w:proofErr w:type="spellStart"/>
            <w:r>
              <w:t>структури-ровать</w:t>
            </w:r>
            <w:proofErr w:type="spellEnd"/>
            <w:r>
              <w:t xml:space="preserve"> </w:t>
            </w:r>
            <w:proofErr w:type="gramStart"/>
            <w:r>
              <w:t>учебный</w:t>
            </w:r>
            <w:proofErr w:type="gramEnd"/>
            <w:r>
              <w:t xml:space="preserve"> </w:t>
            </w:r>
            <w:proofErr w:type="spellStart"/>
            <w:r>
              <w:t>мате-риал</w:t>
            </w:r>
            <w:proofErr w:type="spellEnd"/>
            <w:r>
              <w:t xml:space="preserve">, грамотно </w:t>
            </w:r>
            <w:proofErr w:type="spellStart"/>
            <w:r>
              <w:t>форму-лировать</w:t>
            </w:r>
            <w:proofErr w:type="spellEnd"/>
            <w:r>
              <w:t xml:space="preserve"> вопросы, </w:t>
            </w:r>
            <w:proofErr w:type="spellStart"/>
            <w:r>
              <w:t>ра-</w:t>
            </w:r>
            <w:r>
              <w:lastRenderedPageBreak/>
              <w:t>ботать</w:t>
            </w:r>
            <w:proofErr w:type="spellEnd"/>
            <w:r>
              <w:t xml:space="preserve"> с различными источниками </w:t>
            </w:r>
            <w:proofErr w:type="spellStart"/>
            <w:r>
              <w:t>инфор-мации</w:t>
            </w:r>
            <w:proofErr w:type="spellEnd"/>
            <w:r>
              <w:t xml:space="preserve">, готовить </w:t>
            </w:r>
            <w:proofErr w:type="spellStart"/>
            <w:r>
              <w:t>со-общения</w:t>
            </w:r>
            <w:proofErr w:type="spellEnd"/>
            <w:r>
              <w:t xml:space="preserve"> и презента</w:t>
            </w:r>
            <w:r>
              <w:softHyphen/>
              <w:t>ции, представлять ре</w:t>
            </w:r>
            <w:r>
              <w:softHyphen/>
              <w:t xml:space="preserve">зультаты работы классу. </w:t>
            </w:r>
            <w:r>
              <w:rPr>
                <w:iCs/>
                <w:u w:val="single"/>
              </w:rPr>
              <w:t>Личностные УУД:</w:t>
            </w:r>
            <w:r>
              <w:t xml:space="preserve"> умение оценивать </w:t>
            </w:r>
            <w:proofErr w:type="spellStart"/>
            <w:proofErr w:type="gramStart"/>
            <w:r>
              <w:t>уро-вень</w:t>
            </w:r>
            <w:proofErr w:type="spellEnd"/>
            <w:proofErr w:type="gramEnd"/>
            <w:r>
              <w:t xml:space="preserve"> опасности </w:t>
            </w:r>
            <w:proofErr w:type="spellStart"/>
            <w:r>
              <w:t>ситуа-ции</w:t>
            </w:r>
            <w:proofErr w:type="spellEnd"/>
            <w:r>
              <w:t xml:space="preserve"> для здоровья, </w:t>
            </w:r>
            <w:proofErr w:type="spellStart"/>
            <w:r>
              <w:t>пони-мание</w:t>
            </w:r>
            <w:proofErr w:type="spellEnd"/>
            <w:r>
              <w:t xml:space="preserve"> важности </w:t>
            </w:r>
            <w:proofErr w:type="spellStart"/>
            <w:r>
              <w:t>сохра-нения</w:t>
            </w:r>
            <w:proofErr w:type="spellEnd"/>
            <w:r>
              <w:t xml:space="preserve"> здоровья.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на-выков</w:t>
            </w:r>
            <w:proofErr w:type="spellEnd"/>
            <w:proofErr w:type="gramEnd"/>
            <w:r>
              <w:t xml:space="preserve"> самооценки и самоанализа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УУД:</w:t>
            </w:r>
            <w:r>
              <w:rPr>
                <w:i/>
                <w:iCs/>
              </w:rPr>
              <w:t xml:space="preserve"> </w:t>
            </w:r>
            <w:r>
              <w:t>умение работать в составе творческих групп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строение и основные процессы жизнедеятельност</w:t>
            </w:r>
            <w:r>
              <w:lastRenderedPageBreak/>
              <w:t>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грибов в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общую характеристику грибам;</w:t>
            </w:r>
          </w:p>
          <w:p w:rsidR="00662DE8" w:rsidRDefault="00662DE8" w:rsidP="00662DE8">
            <w:pPr>
              <w:spacing w:after="0" w:line="240" w:lineRule="auto"/>
            </w:pPr>
            <w:r>
              <w:t>- отличать грибы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отличать съедобные грибы от </w:t>
            </w:r>
            <w:proofErr w:type="gramStart"/>
            <w:r>
              <w:t>ядовитых</w:t>
            </w:r>
            <w:proofErr w:type="gramEnd"/>
            <w:r>
              <w:t>;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смогут научиться: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- выявлять у грибов черты сходства с </w:t>
            </w:r>
            <w:r>
              <w:lastRenderedPageBreak/>
              <w:t>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 xml:space="preserve">Различают на живых объектах и таблицах съедобные и ядовитые грибы. </w:t>
            </w:r>
            <w:r>
              <w:lastRenderedPageBreak/>
              <w:t>Осваивают приёмы оказания первой помощи при отравлении ядовитыми грибами</w:t>
            </w:r>
          </w:p>
        </w:tc>
        <w:tc>
          <w:tcPr>
            <w:tcW w:w="9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99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Плесневые грибы и дрожжи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 xml:space="preserve">Плесневые грибы и дрожжи.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Л.р.№7 «Строение плесневого гриба </w:t>
            </w:r>
            <w:proofErr w:type="spellStart"/>
            <w:r>
              <w:t>мукора</w:t>
            </w:r>
            <w:proofErr w:type="spellEnd"/>
            <w:r>
              <w:t>. Строение дрожжей».</w:t>
            </w:r>
          </w:p>
          <w:p w:rsidR="00662DE8" w:rsidRDefault="00662DE8" w:rsidP="00662DE8">
            <w:pPr>
              <w:widowControl w:val="0"/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Понимание роли представителей царства Грибы в природе и жизни человека.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Познавательные УУД:</w:t>
            </w:r>
            <w:r>
              <w:rPr>
                <w:i/>
                <w:iCs/>
              </w:rPr>
              <w:t xml:space="preserve"> </w:t>
            </w:r>
            <w:r>
              <w:t xml:space="preserve">умение выделять </w:t>
            </w:r>
            <w:proofErr w:type="spellStart"/>
            <w:r>
              <w:t>глав-ное</w:t>
            </w:r>
            <w:proofErr w:type="spellEnd"/>
            <w:r>
              <w:t xml:space="preserve"> в тексте, </w:t>
            </w:r>
            <w:proofErr w:type="spellStart"/>
            <w:r>
              <w:t>структури-ровать</w:t>
            </w:r>
            <w:proofErr w:type="spellEnd"/>
            <w:r>
              <w:t xml:space="preserve"> </w:t>
            </w:r>
            <w:proofErr w:type="gramStart"/>
            <w:r>
              <w:t>учебный</w:t>
            </w:r>
            <w:proofErr w:type="gramEnd"/>
            <w:r>
              <w:t xml:space="preserve"> </w:t>
            </w:r>
            <w:proofErr w:type="spellStart"/>
            <w:r>
              <w:t>мате-риал</w:t>
            </w:r>
            <w:proofErr w:type="spellEnd"/>
            <w:r>
              <w:t xml:space="preserve">, грамотно </w:t>
            </w:r>
            <w:proofErr w:type="spellStart"/>
            <w:r>
              <w:t>форму-лировать</w:t>
            </w:r>
            <w:proofErr w:type="spellEnd"/>
            <w:r>
              <w:t xml:space="preserve"> вопросы, </w:t>
            </w:r>
            <w:proofErr w:type="spellStart"/>
            <w:r>
              <w:t>ра-ботать</w:t>
            </w:r>
            <w:proofErr w:type="spellEnd"/>
            <w:r>
              <w:t xml:space="preserve"> с различными источниками </w:t>
            </w:r>
            <w:proofErr w:type="spellStart"/>
            <w:r>
              <w:t>инфор-мации</w:t>
            </w:r>
            <w:proofErr w:type="spellEnd"/>
            <w:r>
              <w:t xml:space="preserve">, готовить </w:t>
            </w:r>
            <w:proofErr w:type="spellStart"/>
            <w:r>
              <w:t>со-общения</w:t>
            </w:r>
            <w:proofErr w:type="spellEnd"/>
            <w:r>
              <w:t xml:space="preserve"> и презента</w:t>
            </w:r>
            <w:r>
              <w:softHyphen/>
              <w:t>ции, представлять ре</w:t>
            </w:r>
            <w:r>
              <w:softHyphen/>
              <w:t xml:space="preserve">зультаты работы классу. </w:t>
            </w:r>
            <w:r>
              <w:rPr>
                <w:iCs/>
                <w:u w:val="single"/>
              </w:rPr>
              <w:t>Личностные УУД:</w:t>
            </w:r>
            <w:r>
              <w:t xml:space="preserve"> умение оценивать </w:t>
            </w:r>
            <w:proofErr w:type="spellStart"/>
            <w:proofErr w:type="gramStart"/>
            <w:r>
              <w:t>уро-вень</w:t>
            </w:r>
            <w:proofErr w:type="spellEnd"/>
            <w:proofErr w:type="gramEnd"/>
            <w:r>
              <w:t xml:space="preserve"> опасности </w:t>
            </w:r>
            <w:proofErr w:type="spellStart"/>
            <w:r>
              <w:lastRenderedPageBreak/>
              <w:t>ситуа-ции</w:t>
            </w:r>
            <w:proofErr w:type="spellEnd"/>
            <w:r>
              <w:t xml:space="preserve"> для здоровья, </w:t>
            </w:r>
            <w:proofErr w:type="spellStart"/>
            <w:r>
              <w:t>пони-мание</w:t>
            </w:r>
            <w:proofErr w:type="spellEnd"/>
            <w:r>
              <w:t xml:space="preserve"> важности </w:t>
            </w:r>
            <w:proofErr w:type="spellStart"/>
            <w:r>
              <w:t>сохра-нения</w:t>
            </w:r>
            <w:proofErr w:type="spellEnd"/>
            <w:r>
              <w:t xml:space="preserve"> здоровья.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н-авыков</w:t>
            </w:r>
            <w:proofErr w:type="spellEnd"/>
            <w:proofErr w:type="gramEnd"/>
            <w:r>
              <w:t xml:space="preserve"> самооценки и самоанализа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УУД:</w:t>
            </w:r>
            <w:r>
              <w:rPr>
                <w:i/>
                <w:iCs/>
              </w:rPr>
              <w:t xml:space="preserve"> </w:t>
            </w:r>
            <w:r>
              <w:t>умение работать в составе творческих групп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строение и основные процессы жизнедеятельности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грибов в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lastRenderedPageBreak/>
              <w:t>- давать общую характеристику грибам;</w:t>
            </w:r>
          </w:p>
          <w:p w:rsidR="00662DE8" w:rsidRDefault="00662DE8" w:rsidP="00662DE8">
            <w:pPr>
              <w:spacing w:after="0" w:line="240" w:lineRule="auto"/>
            </w:pPr>
            <w:r>
              <w:t>- отличать грибы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 xml:space="preserve">Готовят микропрепараты и наблюдают под микроскопом строение </w:t>
            </w:r>
            <w:proofErr w:type="spellStart"/>
            <w:r>
              <w:t>мукора</w:t>
            </w:r>
            <w:proofErr w:type="spellEnd"/>
            <w:r>
              <w:t xml:space="preserve"> и дрожжей. Сравнивают </w:t>
            </w:r>
            <w:proofErr w:type="gramStart"/>
            <w:r>
              <w:t>увиденное</w:t>
            </w:r>
            <w:proofErr w:type="gramEnd"/>
            <w:r>
              <w:t xml:space="preserve"> под микроскопом с приведённым в учебнике изображением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Грибы-паразиты</w:t>
            </w:r>
          </w:p>
          <w:p w:rsidR="00662DE8" w:rsidRDefault="00662DE8" w:rsidP="00662DE8">
            <w:pPr>
              <w:spacing w:after="0" w:line="240" w:lineRule="auto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Урок закрепления и совершенствования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>Грибы-паразиты. Роль грибов-паразитов в природе и жизни человека</w:t>
            </w:r>
          </w:p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rPr>
                <w:i/>
                <w:iCs/>
              </w:rPr>
              <w:t>Демонстрация</w:t>
            </w:r>
            <w:r>
              <w:t xml:space="preserve"> </w:t>
            </w:r>
          </w:p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Понимание роли представителей царства Грибы в природе и жизни человека.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Познавательные УУД:</w:t>
            </w:r>
            <w:r>
              <w:rPr>
                <w:i/>
                <w:iCs/>
              </w:rPr>
              <w:t xml:space="preserve"> </w:t>
            </w:r>
            <w:r>
              <w:t xml:space="preserve">умение выделять </w:t>
            </w:r>
            <w:proofErr w:type="spellStart"/>
            <w:r>
              <w:t>глав-ное</w:t>
            </w:r>
            <w:proofErr w:type="spellEnd"/>
            <w:r>
              <w:t xml:space="preserve"> в тексте, </w:t>
            </w:r>
            <w:proofErr w:type="spellStart"/>
            <w:r>
              <w:t>структу-рировать</w:t>
            </w:r>
            <w:proofErr w:type="spellEnd"/>
            <w:r>
              <w:t xml:space="preserve"> </w:t>
            </w:r>
            <w:proofErr w:type="gramStart"/>
            <w:r>
              <w:t>учебный</w:t>
            </w:r>
            <w:proofErr w:type="gramEnd"/>
            <w:r>
              <w:t xml:space="preserve"> </w:t>
            </w:r>
            <w:proofErr w:type="spellStart"/>
            <w:r>
              <w:t>мате-риал</w:t>
            </w:r>
            <w:proofErr w:type="spellEnd"/>
            <w:r>
              <w:t xml:space="preserve">, грамотно </w:t>
            </w:r>
            <w:proofErr w:type="spellStart"/>
            <w:r>
              <w:t>форму-лировать</w:t>
            </w:r>
            <w:proofErr w:type="spellEnd"/>
            <w:r>
              <w:t xml:space="preserve"> вопросы, </w:t>
            </w:r>
            <w:proofErr w:type="spellStart"/>
            <w:r>
              <w:t>ра-ботать</w:t>
            </w:r>
            <w:proofErr w:type="spellEnd"/>
            <w:r>
              <w:t xml:space="preserve"> с различными источниками </w:t>
            </w:r>
            <w:proofErr w:type="spellStart"/>
            <w:r>
              <w:t>информа-ции</w:t>
            </w:r>
            <w:proofErr w:type="spellEnd"/>
            <w:r>
              <w:t xml:space="preserve">, готовить </w:t>
            </w:r>
            <w:proofErr w:type="spellStart"/>
            <w:r>
              <w:t>сообще-ния</w:t>
            </w:r>
            <w:proofErr w:type="spellEnd"/>
            <w:r>
              <w:t xml:space="preserve"> и презента</w:t>
            </w:r>
            <w:r>
              <w:softHyphen/>
              <w:t xml:space="preserve">ции, представлять </w:t>
            </w:r>
            <w:proofErr w:type="spellStart"/>
            <w:r>
              <w:t>результа-ты</w:t>
            </w:r>
            <w:proofErr w:type="spellEnd"/>
            <w:r>
              <w:t xml:space="preserve"> работы классу. </w:t>
            </w:r>
            <w:r>
              <w:rPr>
                <w:iCs/>
                <w:u w:val="single"/>
              </w:rPr>
              <w:t>Личностные УУД:</w:t>
            </w:r>
            <w:r>
              <w:t xml:space="preserve"> умение оценивать </w:t>
            </w:r>
            <w:proofErr w:type="spellStart"/>
            <w:proofErr w:type="gramStart"/>
            <w:r>
              <w:t>уро-вень</w:t>
            </w:r>
            <w:proofErr w:type="spellEnd"/>
            <w:proofErr w:type="gramEnd"/>
            <w:r>
              <w:t xml:space="preserve"> опасности </w:t>
            </w:r>
            <w:proofErr w:type="spellStart"/>
            <w:r>
              <w:t>ситуа-ции</w:t>
            </w:r>
            <w:proofErr w:type="spellEnd"/>
            <w:r>
              <w:t xml:space="preserve"> для здоровья, </w:t>
            </w:r>
            <w:proofErr w:type="spellStart"/>
            <w:r>
              <w:t>пони-мание</w:t>
            </w:r>
            <w:proofErr w:type="spellEnd"/>
            <w:r>
              <w:t xml:space="preserve"> важности </w:t>
            </w:r>
            <w:proofErr w:type="spellStart"/>
            <w:r>
              <w:t>сохра-нения</w:t>
            </w:r>
            <w:proofErr w:type="spellEnd"/>
            <w:r>
              <w:t xml:space="preserve"> здоровья.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:</w:t>
            </w:r>
            <w: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t>на-выков</w:t>
            </w:r>
            <w:proofErr w:type="spellEnd"/>
            <w:proofErr w:type="gramEnd"/>
            <w:r>
              <w:t xml:space="preserve"> самооценки и </w:t>
            </w:r>
            <w:r>
              <w:lastRenderedPageBreak/>
              <w:t>самоанализа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УУД:</w:t>
            </w:r>
            <w:r>
              <w:rPr>
                <w:i/>
                <w:iCs/>
              </w:rPr>
              <w:t xml:space="preserve"> </w:t>
            </w:r>
            <w:r>
              <w:t>умение работать в составе творческих групп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строение и основные процессы жизнедеятельности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грибов в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общую характеристику грибам;</w:t>
            </w:r>
          </w:p>
          <w:p w:rsidR="00662DE8" w:rsidRDefault="00662DE8" w:rsidP="00662DE8">
            <w:pPr>
              <w:spacing w:after="0" w:line="240" w:lineRule="auto"/>
            </w:pPr>
            <w:r>
              <w:t>- отличать грибы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Определяют понятие «грибы-паразиты». Объясняют роль грибов-паразитов в природе и жизни человека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55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Обобщающий урок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Комбинированный (смешанный) урок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 xml:space="preserve">Систематизация и обобщение понятий раздела. Контроль знаний и умений работать с микроскопом, готовить микропрепараты, отличать съедобные грибы </w:t>
            </w:r>
            <w:proofErr w:type="gramStart"/>
            <w:r>
              <w:t>от</w:t>
            </w:r>
            <w:proofErr w:type="gramEnd"/>
            <w:r>
              <w:t xml:space="preserve"> ядовитых, оказывать первую помощь при отравлении ядовитыми грибами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proofErr w:type="gramStart"/>
            <w:r>
              <w:rPr>
                <w:i/>
                <w:iCs/>
                <w:u w:val="single"/>
              </w:rPr>
              <w:t>Личностные</w:t>
            </w:r>
            <w:proofErr w:type="gramEnd"/>
            <w:r>
              <w:rPr>
                <w:i/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>.</w:t>
            </w:r>
            <w:r>
              <w:t xml:space="preserve"> умение соблюдать </w:t>
            </w:r>
            <w:proofErr w:type="spellStart"/>
            <w:r>
              <w:t>дис-циплину</w:t>
            </w:r>
            <w:proofErr w:type="spellEnd"/>
            <w:r>
              <w:t xml:space="preserve"> на уроке, </w:t>
            </w:r>
            <w:proofErr w:type="spellStart"/>
            <w:r>
              <w:t>ува-жительно</w:t>
            </w:r>
            <w:proofErr w:type="spellEnd"/>
            <w:r>
              <w:t xml:space="preserve"> относиться к учителю и </w:t>
            </w:r>
            <w:proofErr w:type="spellStart"/>
            <w:r>
              <w:t>одноклас-сникам</w:t>
            </w:r>
            <w:proofErr w:type="spellEnd"/>
            <w:r>
              <w:t>.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/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.</w:t>
            </w:r>
            <w:r>
              <w:t xml:space="preserve"> умение организовать выполнение заданий учителя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строение и </w:t>
            </w:r>
            <w:proofErr w:type="spellStart"/>
            <w:proofErr w:type="gramStart"/>
            <w:r>
              <w:t>ос-новные</w:t>
            </w:r>
            <w:proofErr w:type="spellEnd"/>
            <w:proofErr w:type="gramEnd"/>
            <w:r>
              <w:t xml:space="preserve"> процессы жизнедеятельности бактерий 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разнообразие и распространение бактерий и грибов;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бактерий и грибов в природе и жизни человека.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давать </w:t>
            </w:r>
            <w:proofErr w:type="gramStart"/>
            <w:r>
              <w:t>общую</w:t>
            </w:r>
            <w:proofErr w:type="gramEnd"/>
            <w:r>
              <w:t xml:space="preserve"> </w:t>
            </w:r>
            <w:proofErr w:type="spellStart"/>
            <w:r>
              <w:t>ха-рактеристику</w:t>
            </w:r>
            <w:proofErr w:type="spellEnd"/>
            <w:r>
              <w:t xml:space="preserve"> </w:t>
            </w:r>
            <w:proofErr w:type="spellStart"/>
            <w:r>
              <w:t>бак-териям</w:t>
            </w:r>
            <w:proofErr w:type="spellEnd"/>
            <w:r>
              <w:t xml:space="preserve"> и грибам;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отличать </w:t>
            </w:r>
            <w:proofErr w:type="spellStart"/>
            <w:proofErr w:type="gramStart"/>
            <w:r>
              <w:t>бакте-рии</w:t>
            </w:r>
            <w:proofErr w:type="spellEnd"/>
            <w:proofErr w:type="gramEnd"/>
            <w:r>
              <w:t xml:space="preserve"> и грибы от других живых организмов;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отличать </w:t>
            </w:r>
            <w:proofErr w:type="spellStart"/>
            <w:proofErr w:type="gramStart"/>
            <w:r>
              <w:t>съедоб-ные</w:t>
            </w:r>
            <w:proofErr w:type="spellEnd"/>
            <w:proofErr w:type="gramEnd"/>
            <w:r>
              <w:t xml:space="preserve"> грибы от </w:t>
            </w:r>
            <w:proofErr w:type="spellStart"/>
            <w:r>
              <w:t>ядо-витых</w:t>
            </w:r>
            <w:proofErr w:type="spellEnd"/>
            <w:r>
              <w:t>;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- объяснять роль бактерий и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after="0" w:line="240" w:lineRule="auto"/>
              <w:rPr>
                <w:rFonts w:eastAsia="MS Mincho"/>
              </w:rPr>
            </w:pPr>
            <w:r>
              <w:t>- значение бактерий в процессах брожения, деятельность серо- и железобактерий;</w:t>
            </w:r>
            <w:r>
              <w:rPr>
                <w:rFonts w:eastAsia="MS Mincho"/>
              </w:rPr>
              <w:t xml:space="preserve"> 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- выявлять у грибов черты сходства с 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pStyle w:val="21"/>
              <w:snapToGrid w:val="0"/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</w:tbl>
    <w:p w:rsidR="00662DE8" w:rsidRDefault="00662DE8" w:rsidP="00662DE8">
      <w:pPr>
        <w:spacing w:after="0" w:line="240" w:lineRule="auto"/>
        <w:ind w:left="360"/>
      </w:pPr>
    </w:p>
    <w:p w:rsidR="00662DE8" w:rsidRDefault="00662DE8" w:rsidP="00662DE8">
      <w:pPr>
        <w:spacing w:after="0"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Царство Растения (10 часов)</w:t>
      </w:r>
    </w:p>
    <w:p w:rsidR="00662DE8" w:rsidRDefault="00662DE8" w:rsidP="00662DE8">
      <w:pPr>
        <w:spacing w:after="0" w:line="240" w:lineRule="auto"/>
        <w:rPr>
          <w:b/>
        </w:rPr>
      </w:pPr>
      <w:r>
        <w:rPr>
          <w:b/>
        </w:rPr>
        <w:t>1. Личностные результаты:</w:t>
      </w:r>
    </w:p>
    <w:p w:rsidR="00662DE8" w:rsidRDefault="00662DE8" w:rsidP="00662DE8">
      <w:pPr>
        <w:overflowPunct w:val="0"/>
        <w:autoSpaceDE w:val="0"/>
        <w:spacing w:after="0" w:line="240" w:lineRule="auto"/>
        <w:jc w:val="both"/>
        <w:textAlignment w:val="baseline"/>
        <w:rPr>
          <w:iCs/>
        </w:rPr>
      </w:pPr>
      <w:r>
        <w:rPr>
          <w:i/>
          <w:iCs/>
        </w:rPr>
        <w:t>Учащиеся должны</w:t>
      </w:r>
      <w:r>
        <w:rPr>
          <w:iCs/>
        </w:rPr>
        <w:t>:</w:t>
      </w:r>
    </w:p>
    <w:p w:rsidR="00662DE8" w:rsidRDefault="00662DE8" w:rsidP="00662DE8">
      <w:pPr>
        <w:spacing w:after="0" w:line="240" w:lineRule="auto"/>
        <w:jc w:val="both"/>
      </w:pPr>
      <w:r>
        <w:lastRenderedPageBreak/>
        <w:t>— испытывать чувство гордости за российскую биологическую науку;</w:t>
      </w:r>
    </w:p>
    <w:p w:rsidR="00662DE8" w:rsidRDefault="00662DE8" w:rsidP="00662DE8">
      <w:pPr>
        <w:spacing w:after="0" w:line="240" w:lineRule="auto"/>
        <w:jc w:val="both"/>
      </w:pPr>
      <w:r>
        <w:t xml:space="preserve">— знать правила поведения в природе; </w:t>
      </w:r>
    </w:p>
    <w:p w:rsidR="00662DE8" w:rsidRDefault="00662DE8" w:rsidP="00662DE8">
      <w:pPr>
        <w:spacing w:after="0" w:line="240" w:lineRule="auto"/>
        <w:jc w:val="both"/>
      </w:pPr>
      <w:r>
        <w:t>— понимать основные факторы, определяющие взаимоотношения человека и природы;</w:t>
      </w:r>
    </w:p>
    <w:p w:rsidR="00662DE8" w:rsidRDefault="00662DE8" w:rsidP="00662DE8">
      <w:pPr>
        <w:spacing w:after="0" w:line="240" w:lineRule="auto"/>
        <w:jc w:val="both"/>
      </w:pPr>
      <w:r>
        <w:t>— уметь реализовывать теоретические познания на практике;</w:t>
      </w:r>
    </w:p>
    <w:p w:rsidR="00662DE8" w:rsidRDefault="00662DE8" w:rsidP="00662DE8">
      <w:pPr>
        <w:spacing w:after="0" w:line="240" w:lineRule="auto"/>
        <w:jc w:val="both"/>
      </w:pPr>
      <w:r>
        <w:t xml:space="preserve">— понимать социальную значимость и содержание профессий, связанных с биологией; </w:t>
      </w:r>
    </w:p>
    <w:p w:rsidR="00662DE8" w:rsidRDefault="00662DE8" w:rsidP="00662DE8">
      <w:pPr>
        <w:spacing w:after="0" w:line="240" w:lineRule="auto"/>
        <w:jc w:val="both"/>
      </w:pPr>
      <w:r>
        <w:t>— испытывать любовь к природе;</w:t>
      </w:r>
    </w:p>
    <w:p w:rsidR="00662DE8" w:rsidRDefault="00662DE8" w:rsidP="00662DE8">
      <w:pPr>
        <w:spacing w:after="0" w:line="240" w:lineRule="auto"/>
        <w:jc w:val="both"/>
      </w:pPr>
      <w:r>
        <w:t>— признавать право каждого на собственное мнение;</w:t>
      </w:r>
    </w:p>
    <w:p w:rsidR="00662DE8" w:rsidRDefault="00662DE8" w:rsidP="00662DE8">
      <w:pPr>
        <w:spacing w:after="0" w:line="240" w:lineRule="auto"/>
        <w:jc w:val="both"/>
      </w:pPr>
      <w:r>
        <w:t>— проявлять готовность к самостоятельным поступкам и действиям на благо природы;</w:t>
      </w:r>
    </w:p>
    <w:p w:rsidR="00662DE8" w:rsidRDefault="00662DE8" w:rsidP="00662DE8">
      <w:pPr>
        <w:spacing w:after="0" w:line="240" w:lineRule="auto"/>
        <w:jc w:val="both"/>
      </w:pPr>
      <w:r>
        <w:t xml:space="preserve">— уметь отстаивать свою точку зрения; </w:t>
      </w:r>
    </w:p>
    <w:p w:rsidR="00662DE8" w:rsidRDefault="00662DE8" w:rsidP="00662DE8">
      <w:pPr>
        <w:spacing w:after="0" w:line="240" w:lineRule="auto"/>
        <w:jc w:val="both"/>
      </w:pPr>
      <w:r>
        <w:t>— критично относиться к своим поступкам, нести ответственность за последствия;</w:t>
      </w:r>
    </w:p>
    <w:p w:rsidR="00662DE8" w:rsidRDefault="00662DE8" w:rsidP="00662DE8">
      <w:pPr>
        <w:spacing w:after="0" w:line="240" w:lineRule="auto"/>
        <w:jc w:val="both"/>
      </w:pPr>
      <w:r>
        <w:t>— уметь слушать и слышать другое мнение.</w:t>
      </w:r>
    </w:p>
    <w:p w:rsidR="00662DE8" w:rsidRDefault="00662DE8" w:rsidP="00662DE8">
      <w:pPr>
        <w:spacing w:after="0" w:line="240" w:lineRule="auto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662DE8" w:rsidRDefault="00662DE8" w:rsidP="00662DE8">
      <w:pPr>
        <w:spacing w:after="0" w:line="240" w:lineRule="auto"/>
        <w:rPr>
          <w:i/>
          <w:iCs/>
        </w:rPr>
      </w:pPr>
      <w:r>
        <w:rPr>
          <w:i/>
          <w:iCs/>
        </w:rPr>
        <w:t xml:space="preserve">Учащиеся должны уметь: </w:t>
      </w:r>
    </w:p>
    <w:p w:rsidR="00662DE8" w:rsidRDefault="00662DE8" w:rsidP="00662DE8">
      <w:pPr>
        <w:spacing w:after="0" w:line="240" w:lineRule="auto"/>
        <w:rPr>
          <w:iCs/>
        </w:rPr>
      </w:pPr>
      <w:r>
        <w:rPr>
          <w:iCs/>
        </w:rPr>
        <w:t>— выполнять лабораторные работы под руководством учителя;</w:t>
      </w:r>
    </w:p>
    <w:p w:rsidR="00662DE8" w:rsidRDefault="00662DE8" w:rsidP="00662DE8">
      <w:pPr>
        <w:spacing w:after="0" w:line="240" w:lineRule="auto"/>
        <w:rPr>
          <w:iCs/>
        </w:rPr>
      </w:pPr>
      <w:r>
        <w:rPr>
          <w:iCs/>
        </w:rPr>
        <w:t>— сравнивать представителей разных групп растений, делать выводы на основе сравнения;</w:t>
      </w:r>
    </w:p>
    <w:p w:rsidR="00662DE8" w:rsidRDefault="00662DE8" w:rsidP="00662DE8">
      <w:pPr>
        <w:spacing w:after="0" w:line="240" w:lineRule="auto"/>
        <w:rPr>
          <w:iCs/>
        </w:rPr>
      </w:pPr>
      <w:r>
        <w:rPr>
          <w:iCs/>
        </w:rPr>
        <w:t>— оценивать с эстетической точки зрения представителей растительного мира;</w:t>
      </w:r>
    </w:p>
    <w:p w:rsidR="00662DE8" w:rsidRDefault="00662DE8" w:rsidP="00662DE8">
      <w:pPr>
        <w:spacing w:after="0" w:line="240" w:lineRule="auto"/>
        <w:rPr>
          <w:iCs/>
        </w:rPr>
      </w:pPr>
      <w:r>
        <w:rPr>
          <w:iCs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tbl>
      <w:tblPr>
        <w:tblW w:w="0" w:type="auto"/>
        <w:tblInd w:w="119" w:type="dxa"/>
        <w:tblLayout w:type="fixed"/>
        <w:tblLook w:val="0000"/>
      </w:tblPr>
      <w:tblGrid>
        <w:gridCol w:w="8743"/>
        <w:gridCol w:w="6368"/>
      </w:tblGrid>
      <w:tr w:rsidR="00662DE8" w:rsidTr="00662DE8">
        <w:tc>
          <w:tcPr>
            <w:tcW w:w="15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3. Предметные результаты:</w:t>
            </w:r>
          </w:p>
        </w:tc>
      </w:tr>
      <w:tr w:rsidR="00662DE8" w:rsidTr="00662DE8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Обучающийся научится: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</w:rPr>
              <w:t xml:space="preserve"> получит возможность научиться:</w:t>
            </w:r>
            <w:r>
              <w:t xml:space="preserve"> </w:t>
            </w:r>
          </w:p>
        </w:tc>
      </w:tr>
      <w:tr w:rsidR="00662DE8" w:rsidTr="00662DE8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— основные методы изучения растений;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t>—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62DE8" w:rsidRDefault="00662DE8" w:rsidP="00662DE8">
            <w:pPr>
              <w:spacing w:after="0" w:line="240" w:lineRule="auto"/>
            </w:pPr>
            <w:r>
              <w:t>— особенности строения и жизнедеятельности лишайников;</w:t>
            </w:r>
          </w:p>
          <w:p w:rsidR="00662DE8" w:rsidRDefault="00662DE8" w:rsidP="00662DE8">
            <w:pPr>
              <w:spacing w:after="0" w:line="240" w:lineRule="auto"/>
            </w:pPr>
            <w:r>
              <w:t>— роль растений в биосфере и жизни человека;</w:t>
            </w:r>
          </w:p>
          <w:p w:rsidR="00662DE8" w:rsidRDefault="00662DE8" w:rsidP="00662DE8">
            <w:pPr>
              <w:spacing w:after="0" w:line="240" w:lineRule="auto"/>
            </w:pPr>
            <w:r>
              <w:t>— происхождение растений и основные этапы развития растительного мира.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— давать общую характеристику растительного царства;</w:t>
            </w:r>
          </w:p>
          <w:p w:rsidR="00662DE8" w:rsidRDefault="00662DE8" w:rsidP="00662DE8">
            <w:pPr>
              <w:spacing w:after="0" w:line="240" w:lineRule="auto"/>
            </w:pPr>
            <w:r>
              <w:t>— объяснять роль растений биосфере;</w:t>
            </w:r>
          </w:p>
          <w:p w:rsidR="00662DE8" w:rsidRDefault="00662DE8" w:rsidP="00662DE8">
            <w:pPr>
              <w:spacing w:after="0" w:line="240" w:lineRule="auto"/>
            </w:pPr>
            <w:proofErr w:type="gramStart"/>
            <w:r>
              <w:t>—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662DE8" w:rsidRDefault="00662DE8" w:rsidP="00662DE8">
            <w:pPr>
              <w:spacing w:after="0" w:line="240" w:lineRule="auto"/>
            </w:pPr>
            <w:r>
              <w:t>— объяснять происхождение растений и основные этапы развития растительного мира.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половое и бесполое размножение водорослей,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жизненные циклы мхов и папоротников,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древовидные папоротники,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жизненный цикл сосны,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</w:t>
            </w:r>
            <w:proofErr w:type="gramStart"/>
            <w:r>
              <w:t>покрытосеменные</w:t>
            </w:r>
            <w:proofErr w:type="gramEnd"/>
            <w:r>
              <w:t xml:space="preserve"> – господствующая группа растений,</w:t>
            </w:r>
          </w:p>
          <w:p w:rsidR="00662DE8" w:rsidRDefault="00662DE8" w:rsidP="00662DE8">
            <w:pPr>
              <w:spacing w:after="0" w:line="240" w:lineRule="auto"/>
            </w:pPr>
            <w:r>
              <w:t>- редкие и охраняемые растения Омской области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уметь выявлять усложнения растений в связи с освоением ими суши, </w:t>
            </w:r>
          </w:p>
          <w:p w:rsidR="00662DE8" w:rsidRDefault="00662DE8" w:rsidP="00662DE8">
            <w:pPr>
              <w:spacing w:after="0" w:line="240" w:lineRule="auto"/>
            </w:pPr>
            <w:r>
              <w:t>- выявлять приспособления у растений к среде обитания,</w:t>
            </w:r>
          </w:p>
          <w:p w:rsidR="00662DE8" w:rsidRDefault="00662DE8" w:rsidP="00662DE8">
            <w:pPr>
              <w:spacing w:after="0" w:line="240" w:lineRule="auto"/>
            </w:pPr>
            <w:r>
              <w:t>- различать лекарственные и ядовитые растения.</w:t>
            </w:r>
          </w:p>
        </w:tc>
      </w:tr>
    </w:tbl>
    <w:p w:rsidR="00662DE8" w:rsidRDefault="00662DE8" w:rsidP="00662DE8">
      <w:pPr>
        <w:spacing w:after="0" w:line="240" w:lineRule="auto"/>
      </w:pPr>
    </w:p>
    <w:p w:rsidR="00662DE8" w:rsidRDefault="00662DE8" w:rsidP="00662DE8">
      <w:pPr>
        <w:spacing w:line="240" w:lineRule="auto"/>
        <w:jc w:val="center"/>
        <w:rPr>
          <w:b/>
        </w:rPr>
      </w:pPr>
    </w:p>
    <w:tbl>
      <w:tblPr>
        <w:tblW w:w="15863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2"/>
        <w:gridCol w:w="1417"/>
        <w:gridCol w:w="1684"/>
        <w:gridCol w:w="1571"/>
        <w:gridCol w:w="1983"/>
        <w:gridCol w:w="1847"/>
        <w:gridCol w:w="1983"/>
        <w:gridCol w:w="1695"/>
        <w:gridCol w:w="1560"/>
        <w:gridCol w:w="855"/>
        <w:gridCol w:w="248"/>
        <w:gridCol w:w="33"/>
        <w:gridCol w:w="585"/>
      </w:tblGrid>
      <w:tr w:rsidR="00662DE8" w:rsidTr="00662DE8">
        <w:trPr>
          <w:trHeight w:val="247"/>
        </w:trPr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Тип</w:t>
            </w:r>
          </w:p>
          <w:p w:rsidR="00662DE8" w:rsidRDefault="00662DE8" w:rsidP="00662DE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Характеристика деятельности </w:t>
            </w:r>
            <w:proofErr w:type="gramStart"/>
            <w:r>
              <w:rPr>
                <w:b/>
              </w:rPr>
              <w:lastRenderedPageBreak/>
              <w:t>обучающихся</w:t>
            </w:r>
            <w:proofErr w:type="gramEnd"/>
          </w:p>
        </w:tc>
        <w:tc>
          <w:tcPr>
            <w:tcW w:w="17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</w:tr>
      <w:tr w:rsidR="00662DE8" w:rsidTr="00662DE8">
        <w:trPr>
          <w:trHeight w:val="251"/>
        </w:trPr>
        <w:tc>
          <w:tcPr>
            <w:tcW w:w="40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личностные</w:t>
            </w:r>
          </w:p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метапредметные</w:t>
            </w:r>
            <w:proofErr w:type="spellEnd"/>
          </w:p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предметные</w:t>
            </w: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6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509"/>
        </w:trPr>
        <w:tc>
          <w:tcPr>
            <w:tcW w:w="40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716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422"/>
        </w:trPr>
        <w:tc>
          <w:tcPr>
            <w:tcW w:w="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</w:rPr>
            </w:pPr>
          </w:p>
        </w:tc>
      </w:tr>
      <w:tr w:rsidR="00662DE8" w:rsidTr="00662DE8">
        <w:trPr>
          <w:trHeight w:val="1085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Ботаника — наука о растениях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>Общая характеристика растительного царства. Многообразие растений, их связь со средой обитания. Роль растений в биосфере. Охрана растений.</w:t>
            </w:r>
          </w:p>
          <w:p w:rsidR="00662DE8" w:rsidRDefault="00662DE8" w:rsidP="00662DE8">
            <w:pPr>
              <w:widowControl w:val="0"/>
              <w:spacing w:after="0" w:line="240" w:lineRule="auto"/>
            </w:pPr>
            <w:r>
              <w:rPr>
                <w:i/>
                <w:iCs/>
              </w:rPr>
              <w:t>Демонстрация</w:t>
            </w:r>
            <w:r>
              <w:t xml:space="preserve"> </w:t>
            </w:r>
          </w:p>
          <w:p w:rsidR="00662DE8" w:rsidRDefault="00662DE8" w:rsidP="00662DE8">
            <w:pPr>
              <w:widowControl w:val="0"/>
              <w:spacing w:after="0" w:line="240" w:lineRule="auto"/>
            </w:pPr>
            <w:r>
              <w:t>Гербарные экземпляры растений. Таблицы, видеоматериалы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Осознание важности растений в природе и жизни че</w:t>
            </w:r>
            <w:r>
              <w:softHyphen/>
              <w:t>ловека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rPr>
                <w:iCs/>
                <w:u w:val="single"/>
              </w:rPr>
              <w:t>Познавательные УУД</w:t>
            </w:r>
            <w:r>
              <w:rPr>
                <w:i/>
                <w:u w:val="single"/>
              </w:rPr>
              <w:t xml:space="preserve">: </w:t>
            </w:r>
            <w:r>
              <w:t xml:space="preserve">умение выделять главное в тексте, структурировать учебный материал, давать определения понятиям, работать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различными</w:t>
            </w:r>
            <w:proofErr w:type="gramEnd"/>
            <w:r>
              <w:t xml:space="preserve"> </w:t>
            </w:r>
            <w:proofErr w:type="spellStart"/>
            <w:r>
              <w:t>источ-никами</w:t>
            </w:r>
            <w:proofErr w:type="spellEnd"/>
            <w:r>
              <w:t xml:space="preserve"> информации, пре</w:t>
            </w:r>
            <w:r>
              <w:softHyphen/>
              <w:t xml:space="preserve">образовывать ее из одной формы в другую, готовить </w:t>
            </w:r>
            <w:proofErr w:type="spellStart"/>
            <w:r>
              <w:t>со-общения</w:t>
            </w:r>
            <w:proofErr w:type="spellEnd"/>
            <w:r>
              <w:t xml:space="preserve"> и </w:t>
            </w:r>
            <w:proofErr w:type="spellStart"/>
            <w:r>
              <w:t>презента-ции</w:t>
            </w:r>
            <w:proofErr w:type="spellEnd"/>
            <w:r>
              <w:t>, представлять результаты работы классу.</w:t>
            </w:r>
          </w:p>
          <w:p w:rsidR="00662DE8" w:rsidRDefault="00662DE8" w:rsidP="00662DE8">
            <w:pPr>
              <w:spacing w:after="0" w:line="240" w:lineRule="auto"/>
            </w:pPr>
            <w:r>
              <w:rPr>
                <w:iCs/>
                <w:u w:val="single"/>
              </w:rPr>
              <w:t>Личностные УУД</w:t>
            </w:r>
            <w:r>
              <w:rPr>
                <w:i/>
                <w:iCs/>
              </w:rPr>
              <w:t>.</w:t>
            </w:r>
            <w:r>
              <w:t xml:space="preserve"> потребность в </w:t>
            </w:r>
            <w:proofErr w:type="spellStart"/>
            <w:proofErr w:type="gramStart"/>
            <w:r>
              <w:t>спра-ведли</w:t>
            </w:r>
            <w:r>
              <w:softHyphen/>
              <w:t>вом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оценива-нии</w:t>
            </w:r>
            <w:proofErr w:type="spellEnd"/>
            <w:r>
              <w:t xml:space="preserve"> своей работы и работы </w:t>
            </w:r>
            <w:proofErr w:type="spellStart"/>
            <w:r>
              <w:t>одноклассни-ков</w:t>
            </w:r>
            <w:proofErr w:type="spellEnd"/>
            <w:r>
              <w:t>. Эстетичес</w:t>
            </w:r>
            <w:r>
              <w:softHyphen/>
              <w:t xml:space="preserve">кое восприятие природы. </w:t>
            </w:r>
            <w:r>
              <w:rPr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.</w:t>
            </w:r>
            <w:r>
              <w:t xml:space="preserve"> уме</w:t>
            </w:r>
            <w:r>
              <w:softHyphen/>
              <w:t>ние организовать вы</w:t>
            </w:r>
            <w:r>
              <w:softHyphen/>
              <w:t>полнение заданий учи</w:t>
            </w:r>
            <w:r>
              <w:softHyphen/>
              <w:t xml:space="preserve">теля. Развитие </w:t>
            </w:r>
            <w:proofErr w:type="spellStart"/>
            <w:proofErr w:type="gramStart"/>
            <w:r>
              <w:lastRenderedPageBreak/>
              <w:t>на-выков</w:t>
            </w:r>
            <w:proofErr w:type="spellEnd"/>
            <w:proofErr w:type="gramEnd"/>
            <w:r>
              <w:t xml:space="preserve"> самооценки и самоана</w:t>
            </w:r>
            <w:r>
              <w:softHyphen/>
              <w:t>лиза.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proofErr w:type="gramStart"/>
            <w:r>
              <w:rPr>
                <w:iCs/>
                <w:u w:val="single"/>
              </w:rPr>
              <w:t>Коммуникативные</w:t>
            </w:r>
            <w:proofErr w:type="gramEnd"/>
            <w:r>
              <w:rPr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 xml:space="preserve">. </w:t>
            </w:r>
            <w:r>
              <w:t xml:space="preserve">умение строить эффективное </w:t>
            </w:r>
            <w:proofErr w:type="spellStart"/>
            <w:r>
              <w:t>взаимо-действие</w:t>
            </w:r>
            <w:proofErr w:type="spellEnd"/>
            <w:r>
              <w:t xml:space="preserve"> с </w:t>
            </w:r>
            <w:proofErr w:type="spellStart"/>
            <w:r>
              <w:t>одноклас-сниками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основные методы изучения растений;</w:t>
            </w:r>
          </w:p>
          <w:p w:rsidR="00662DE8" w:rsidRDefault="00662DE8" w:rsidP="00662DE8">
            <w:pPr>
              <w:spacing w:after="0" w:line="240" w:lineRule="auto"/>
            </w:pPr>
            <w:r>
              <w:t>- основные группы растений (водоросли, мхи, хвощи, плауны, папоротники, голосеменные, цветковые;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растений в биосфере и жизни человека;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общую характеристику растительного царства;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растений биосфере;</w:t>
            </w:r>
          </w:p>
          <w:p w:rsidR="00662DE8" w:rsidRDefault="00662DE8" w:rsidP="00662DE8">
            <w:pPr>
              <w:spacing w:after="0" w:line="240" w:lineRule="auto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уметь выявлять усложнения растений в связи с освоением ими суши, </w:t>
            </w:r>
          </w:p>
          <w:p w:rsidR="00662DE8" w:rsidRDefault="00662DE8" w:rsidP="00662DE8">
            <w:pPr>
              <w:spacing w:after="0" w:line="240" w:lineRule="auto"/>
            </w:pPr>
            <w:r>
              <w:t>- выявлять приспособления у растений к среде обитания,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Определяют понятия «ботаника», «низшие растения», «высшие растения», «слоевище», «таллом». 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Выделяют 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</w:t>
            </w:r>
            <w:r>
              <w:lastRenderedPageBreak/>
              <w:t>местообитанием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818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Водоросли, их </w:t>
            </w:r>
            <w:proofErr w:type="spellStart"/>
            <w:proofErr w:type="gramStart"/>
            <w:r>
              <w:t>многооб-разие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строе-ние</w:t>
            </w:r>
            <w:proofErr w:type="spellEnd"/>
            <w:r>
              <w:t>, среда обитания</w:t>
            </w:r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>Водоросли: одноклеточные и многоклеточные. Строение, жизнедеятельность, размножение, среда обитания зеленых, бурых и красных водорослей.</w:t>
            </w:r>
          </w:p>
          <w:p w:rsidR="00662DE8" w:rsidRDefault="00662DE8" w:rsidP="00662DE8">
            <w:pPr>
              <w:spacing w:line="240" w:lineRule="auto"/>
            </w:pPr>
            <w:r>
              <w:rPr>
                <w:i/>
                <w:iCs/>
              </w:rPr>
              <w:t xml:space="preserve"> </w:t>
            </w:r>
            <w:r>
              <w:t>Л.р.№8 «Строение зеленых водорослей</w:t>
            </w:r>
            <w:proofErr w:type="gramStart"/>
            <w:r>
              <w:t xml:space="preserve">.» 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Формируется  </w:t>
            </w:r>
            <w:proofErr w:type="spellStart"/>
            <w:proofErr w:type="gramStart"/>
            <w:r>
              <w:t>позна-вательная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самостоя-тельность</w:t>
            </w:r>
            <w:proofErr w:type="spellEnd"/>
            <w:r>
              <w:t xml:space="preserve"> и </w:t>
            </w:r>
            <w:proofErr w:type="spellStart"/>
            <w:r>
              <w:t>мотива-ция</w:t>
            </w:r>
            <w:proofErr w:type="spellEnd"/>
            <w:r>
              <w:t xml:space="preserve"> на изучение объектов природы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Развивается умение выделять </w:t>
            </w:r>
            <w:proofErr w:type="spellStart"/>
            <w:proofErr w:type="gramStart"/>
            <w:r>
              <w:t>существен-ные</w:t>
            </w:r>
            <w:proofErr w:type="spellEnd"/>
            <w:proofErr w:type="gramEnd"/>
            <w:r>
              <w:t xml:space="preserve"> признаки </w:t>
            </w:r>
            <w:proofErr w:type="spellStart"/>
            <w:r>
              <w:t>низ-ших</w:t>
            </w:r>
            <w:proofErr w:type="spellEnd"/>
            <w:r>
              <w:t xml:space="preserve"> растений и на этом основании относить водоросли к низшим растениям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половое и бесполое размножение водорослей, 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>- выявлять приспособления у растений к среде обитания,</w:t>
            </w:r>
          </w:p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830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Роль водорослей в природе и жизни </w:t>
            </w:r>
            <w:r>
              <w:lastRenderedPageBreak/>
              <w:t>человек. Охрана водорослей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 xml:space="preserve">Урок закрепления и совершенствования знаний и </w:t>
            </w:r>
            <w:r>
              <w:lastRenderedPageBreak/>
              <w:t>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lastRenderedPageBreak/>
              <w:t xml:space="preserve">Роль зеленых, бурых и красных водорослей в </w:t>
            </w:r>
            <w:r>
              <w:lastRenderedPageBreak/>
              <w:t>природе и жизни человека, охрана водорослей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 xml:space="preserve">Формируются элементы коммуникативной компетентности в </w:t>
            </w:r>
            <w:r>
              <w:lastRenderedPageBreak/>
              <w:t>общении и сотрудничестве с одноклассниками в процессе образовательной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деятельности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>Развивается умение работать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 xml:space="preserve">с текстом и иллюстрациями </w:t>
            </w:r>
            <w:r>
              <w:lastRenderedPageBreak/>
              <w:t>учебника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роль водорослей жизни человека;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объяснять роль водорослей биосфере;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характеристику основным группам водорослей;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смогут научиться:</w:t>
            </w:r>
          </w:p>
          <w:p w:rsidR="00662DE8" w:rsidRDefault="00662DE8" w:rsidP="00662DE8">
            <w:pPr>
              <w:spacing w:after="0" w:line="240" w:lineRule="auto"/>
            </w:pPr>
            <w:r>
              <w:t xml:space="preserve">- выявлять </w:t>
            </w:r>
            <w:r>
              <w:lastRenderedPageBreak/>
              <w:t>приспособления у растений к среде обитания,</w:t>
            </w:r>
          </w:p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lastRenderedPageBreak/>
              <w:t xml:space="preserve">Объясняют роль водорослей в природе и жизни </w:t>
            </w:r>
            <w:r>
              <w:lastRenderedPageBreak/>
              <w:t>человека. Обосновывают необходимость охраны водорослей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1132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lastRenderedPageBreak/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Лишайники</w:t>
            </w:r>
          </w:p>
          <w:p w:rsidR="00662DE8" w:rsidRDefault="00662DE8" w:rsidP="00662DE8">
            <w:pPr>
              <w:spacing w:after="0"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both"/>
            </w:pPr>
            <w: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after="0" w:line="240" w:lineRule="auto"/>
            </w:pPr>
            <w:r>
              <w:t>Многообразие и распространение лишайников. Строение, питание и размножение лишайников. Значение лишайников в природе и жизни человека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Формируется экологическая культура на основании изучения лишайников и вывода</w:t>
            </w:r>
          </w:p>
          <w:p w:rsidR="00662DE8" w:rsidRDefault="00662DE8" w:rsidP="00662DE8">
            <w:pPr>
              <w:snapToGrid w:val="0"/>
              <w:spacing w:after="0" w:line="240" w:lineRule="auto"/>
            </w:pPr>
            <w:r>
              <w:t>о состоянии окружающей среды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after="0" w:line="240" w:lineRule="auto"/>
            </w:pPr>
            <w:r>
              <w:t>- особенности строения и жизнедеятельности лишайников;</w:t>
            </w:r>
          </w:p>
          <w:p w:rsidR="00662DE8" w:rsidRDefault="00662DE8" w:rsidP="00662DE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pacing w:after="0" w:line="240" w:lineRule="auto"/>
            </w:pPr>
            <w:r>
              <w:t>- давать характеристику лишайникам;</w:t>
            </w:r>
          </w:p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</w:pPr>
            <w:r>
              <w:t>Определяют понятия «кустистые лишайники», «</w:t>
            </w:r>
            <w:proofErr w:type="spellStart"/>
            <w:r>
              <w:t>листоватые</w:t>
            </w:r>
            <w:proofErr w:type="spellEnd"/>
            <w:r>
              <w:t xml:space="preserve"> лишайники», «накипные лишайники». Находят лишайники в природе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</w:p>
        </w:tc>
      </w:tr>
      <w:tr w:rsidR="00662DE8" w:rsidTr="00662DE8">
        <w:trPr>
          <w:trHeight w:val="996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Мхи</w:t>
            </w:r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Высшие споровые растения. Мхи,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Л.р.№9 «Строение мха (на местных </w:t>
            </w:r>
            <w:r>
              <w:lastRenderedPageBreak/>
              <w:t>видах)</w:t>
            </w:r>
            <w:proofErr w:type="gramStart"/>
            <w:r>
              <w:t>.»</w:t>
            </w:r>
            <w:proofErr w:type="gramEnd"/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lastRenderedPageBreak/>
              <w:t>Формируется научное мировоззрение на основе сравнения низших и высших растений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и установления усложнений в их строении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Развивается умение выделять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существенные признаки высших споровых растений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и на этом основании относить мхи к </w:t>
            </w:r>
            <w:proofErr w:type="gramStart"/>
            <w:r>
              <w:t>высшим</w:t>
            </w:r>
            <w:proofErr w:type="gramEnd"/>
            <w:r>
              <w:t xml:space="preserve"> споровым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растениям.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 xml:space="preserve">- давать характеристику </w:t>
            </w:r>
            <w:r>
              <w:lastRenderedPageBreak/>
              <w:t>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жизненные циклы мхов </w:t>
            </w:r>
          </w:p>
          <w:p w:rsidR="00662DE8" w:rsidRDefault="00662DE8" w:rsidP="00662DE8">
            <w:pPr>
              <w:spacing w:line="240" w:lineRule="auto"/>
            </w:pPr>
            <w:r>
              <w:t>- редкие и охраняемые растения Омской области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уметь выявлять усложнения растений в связи </w:t>
            </w:r>
            <w:r>
              <w:lastRenderedPageBreak/>
              <w:t xml:space="preserve">с освоением ими суши,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выявлять приспособления у </w:t>
            </w:r>
            <w:proofErr w:type="spellStart"/>
            <w:proofErr w:type="gramStart"/>
            <w:r>
              <w:t>расте-ний</w:t>
            </w:r>
            <w:proofErr w:type="spellEnd"/>
            <w:proofErr w:type="gramEnd"/>
            <w:r>
              <w:t xml:space="preserve"> к среде обитания,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- различать лекарственные и </w:t>
            </w:r>
            <w:proofErr w:type="spellStart"/>
            <w:proofErr w:type="gramStart"/>
            <w:r>
              <w:t>ядови-тые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расте-ния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lastRenderedPageBreak/>
              <w:t xml:space="preserve"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</w:t>
            </w:r>
            <w:r>
              <w:lastRenderedPageBreak/>
              <w:t>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lastRenderedPageBreak/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Папоротники, хвощи, плауны</w:t>
            </w:r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Высшие споровые растения. </w:t>
            </w:r>
            <w:proofErr w:type="gramStart"/>
            <w:r>
              <w:t>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  <w:proofErr w:type="gramEnd"/>
          </w:p>
          <w:p w:rsidR="00662DE8" w:rsidRDefault="00662DE8" w:rsidP="00662DE8">
            <w:pPr>
              <w:spacing w:line="240" w:lineRule="auto"/>
            </w:pPr>
            <w:r>
              <w:t xml:space="preserve">Л.р.№10 « Строение </w:t>
            </w:r>
            <w:proofErr w:type="spellStart"/>
            <w:r>
              <w:t>спороносящего</w:t>
            </w:r>
            <w:proofErr w:type="spellEnd"/>
            <w:r>
              <w:t xml:space="preserve"> хвоща</w:t>
            </w:r>
            <w:proofErr w:type="gramStart"/>
            <w:r>
              <w:t>.»</w:t>
            </w:r>
            <w:proofErr w:type="gramEnd"/>
          </w:p>
          <w:p w:rsidR="00662DE8" w:rsidRDefault="00662DE8" w:rsidP="00662DE8">
            <w:pPr>
              <w:spacing w:line="240" w:lineRule="auto"/>
            </w:pPr>
            <w:r>
              <w:t xml:space="preserve">Л.р.№11 «Строение </w:t>
            </w:r>
            <w:proofErr w:type="spellStart"/>
            <w:r>
              <w:t>спороносящего</w:t>
            </w:r>
            <w:proofErr w:type="spellEnd"/>
            <w:r>
              <w:t xml:space="preserve"> папоротника</w:t>
            </w:r>
            <w:proofErr w:type="gramStart"/>
            <w:r>
              <w:t>.»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Формируется научное мировоззрение на основе сравнения низших и высших растений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и установления усложнений в их строении в процессе эволюции.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Развивается умение выделять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существенные признаки высших споровых растений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жизненные циклы </w:t>
            </w:r>
            <w:proofErr w:type="spellStart"/>
            <w:proofErr w:type="gramStart"/>
            <w:r>
              <w:t>папо-ротников</w:t>
            </w:r>
            <w:proofErr w:type="spellEnd"/>
            <w:proofErr w:type="gram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</w:t>
            </w:r>
            <w:proofErr w:type="spellStart"/>
            <w:proofErr w:type="gramStart"/>
            <w:r>
              <w:t>древовид-ные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папорот-ники</w:t>
            </w:r>
            <w:proofErr w:type="spell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редкие и охраняемые растения </w:t>
            </w:r>
            <w:proofErr w:type="spellStart"/>
            <w:proofErr w:type="gramStart"/>
            <w:r>
              <w:t>Омс-кой</w:t>
            </w:r>
            <w:proofErr w:type="spellEnd"/>
            <w:proofErr w:type="gramEnd"/>
            <w:r>
              <w:t xml:space="preserve"> области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уметь </w:t>
            </w:r>
            <w:proofErr w:type="spellStart"/>
            <w:proofErr w:type="gramStart"/>
            <w:r>
              <w:t>выяв-лять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усложне-ния</w:t>
            </w:r>
            <w:proofErr w:type="spellEnd"/>
            <w:r>
              <w:t xml:space="preserve"> растений в связи с </w:t>
            </w:r>
            <w:proofErr w:type="spellStart"/>
            <w:r>
              <w:t>освое-нием</w:t>
            </w:r>
            <w:proofErr w:type="spellEnd"/>
            <w:r>
              <w:t xml:space="preserve"> ими </w:t>
            </w:r>
            <w:proofErr w:type="spellStart"/>
            <w:r>
              <w:t>су-ши</w:t>
            </w:r>
            <w:proofErr w:type="spell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выявлять приспособления у растений к </w:t>
            </w:r>
            <w:r>
              <w:lastRenderedPageBreak/>
              <w:t xml:space="preserve">среде </w:t>
            </w:r>
            <w:proofErr w:type="spellStart"/>
            <w:proofErr w:type="gramStart"/>
            <w:r>
              <w:t>обита-ния</w:t>
            </w:r>
            <w:proofErr w:type="spellEnd"/>
            <w:proofErr w:type="gramEnd"/>
            <w:r>
              <w:t>,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- различать </w:t>
            </w:r>
            <w:proofErr w:type="spellStart"/>
            <w:proofErr w:type="gramStart"/>
            <w:r>
              <w:t>ле-карственные</w:t>
            </w:r>
            <w:proofErr w:type="spellEnd"/>
            <w:proofErr w:type="gramEnd"/>
            <w:r>
              <w:t xml:space="preserve">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lastRenderedPageBreak/>
              <w:t xml:space="preserve"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</w:t>
            </w:r>
            <w:r>
              <w:lastRenderedPageBreak/>
              <w:t>жизни человека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lastRenderedPageBreak/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Голосеменные растения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  <w:p w:rsidR="00662DE8" w:rsidRDefault="00662DE8" w:rsidP="00662DE8">
            <w:pPr>
              <w:spacing w:line="240" w:lineRule="auto"/>
            </w:pPr>
            <w:r>
              <w:t>Л.р.№12 «Строение хвои и шишек хвойных (на примере местных видов)</w:t>
            </w:r>
            <w:proofErr w:type="gramStart"/>
            <w:r>
              <w:t>.»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Формируется научное мировоззрение на основе сравнения </w:t>
            </w:r>
            <w:proofErr w:type="gramStart"/>
            <w:r>
              <w:t>голосеменных</w:t>
            </w:r>
            <w:proofErr w:type="gramEnd"/>
            <w:r>
              <w:t xml:space="preserve"> и высших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растений и установления усложнений в их строении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Развитие умения выделять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жизненный цикл сосны, 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 xml:space="preserve">- редкие и </w:t>
            </w:r>
            <w:proofErr w:type="spellStart"/>
            <w:r>
              <w:t>ох-раняемые</w:t>
            </w:r>
            <w:proofErr w:type="spellEnd"/>
            <w:r>
              <w:t xml:space="preserve"> </w:t>
            </w:r>
            <w:proofErr w:type="spellStart"/>
            <w:r>
              <w:t>рас-тения</w:t>
            </w:r>
            <w:proofErr w:type="spellEnd"/>
            <w:r>
              <w:t xml:space="preserve"> Омской области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уметь </w:t>
            </w:r>
            <w:proofErr w:type="spellStart"/>
            <w:proofErr w:type="gramStart"/>
            <w:r>
              <w:t>выяв-лять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усложне-ния</w:t>
            </w:r>
            <w:proofErr w:type="spellEnd"/>
            <w:r>
              <w:t xml:space="preserve"> растений в связи с </w:t>
            </w:r>
            <w:proofErr w:type="spellStart"/>
            <w:r>
              <w:t>освое-нием</w:t>
            </w:r>
            <w:proofErr w:type="spellEnd"/>
            <w:r>
              <w:t xml:space="preserve"> ими </w:t>
            </w:r>
            <w:proofErr w:type="spellStart"/>
            <w:r>
              <w:t>су-ши</w:t>
            </w:r>
            <w:proofErr w:type="spell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выявлять приспособления у растений к среде </w:t>
            </w:r>
            <w:proofErr w:type="spellStart"/>
            <w:proofErr w:type="gramStart"/>
            <w:r>
              <w:t>обита-ния</w:t>
            </w:r>
            <w:proofErr w:type="spellEnd"/>
            <w:proofErr w:type="gramEnd"/>
            <w:r>
              <w:t>,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- различать лекарственные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Выполняют лабораторную работу. Выделяют </w:t>
            </w:r>
            <w:proofErr w:type="gramStart"/>
            <w:r>
              <w:t>существенные</w:t>
            </w:r>
            <w:proofErr w:type="gramEnd"/>
            <w: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lastRenderedPageBreak/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Покрытосеменные растения</w:t>
            </w:r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>Покрытосеменные растения, особенности строения, многообразие, значение в природе и жизни человека. Л.р.№13 «Строение цветкового растения»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их</w:t>
            </w:r>
            <w:proofErr w:type="gramEnd"/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>строении</w:t>
            </w:r>
            <w:proofErr w:type="gramEnd"/>
            <w:r>
              <w:t>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Развивается умение выделять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существенные признаки покрытосеменных растений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>и проводить лабораторные работы по инструктивным карточкам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r>
              <w:t>- основные группы растений (</w:t>
            </w:r>
            <w:proofErr w:type="spellStart"/>
            <w:proofErr w:type="gramStart"/>
            <w:r>
              <w:t>водорос-ли</w:t>
            </w:r>
            <w:proofErr w:type="spellEnd"/>
            <w:proofErr w:type="gramEnd"/>
            <w:r>
              <w:t xml:space="preserve">, мхи, хвощи, плауны, </w:t>
            </w:r>
            <w:proofErr w:type="spellStart"/>
            <w:r>
              <w:t>папорот-ники</w:t>
            </w:r>
            <w:proofErr w:type="spellEnd"/>
            <w:r>
              <w:t xml:space="preserve">, </w:t>
            </w:r>
            <w:proofErr w:type="spellStart"/>
            <w:r>
              <w:t>голосемен-ные</w:t>
            </w:r>
            <w:proofErr w:type="spellEnd"/>
            <w:r>
              <w:t>, цветковые), их строение и многообразие;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</w:t>
            </w:r>
            <w:proofErr w:type="spellStart"/>
            <w:proofErr w:type="gramStart"/>
            <w:r>
              <w:t>покрытосе-менные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гос-подствующая</w:t>
            </w:r>
            <w:proofErr w:type="spellEnd"/>
            <w:r>
              <w:t xml:space="preserve"> группа </w:t>
            </w:r>
            <w:proofErr w:type="spellStart"/>
            <w:r>
              <w:t>расте-ний</w:t>
            </w:r>
            <w:proofErr w:type="spellEnd"/>
            <w:r>
              <w:t>,</w:t>
            </w:r>
          </w:p>
          <w:p w:rsidR="00662DE8" w:rsidRDefault="00662DE8" w:rsidP="00662DE8">
            <w:pPr>
              <w:spacing w:line="240" w:lineRule="auto"/>
            </w:pPr>
            <w:proofErr w:type="gramStart"/>
            <w:r>
              <w:t xml:space="preserve">- редкие и </w:t>
            </w:r>
            <w:proofErr w:type="spellStart"/>
            <w:r>
              <w:t>ох-раняемые</w:t>
            </w:r>
            <w:proofErr w:type="spellEnd"/>
            <w:r>
              <w:t xml:space="preserve"> </w:t>
            </w:r>
            <w:proofErr w:type="spellStart"/>
            <w:r>
              <w:t>рас-тения</w:t>
            </w:r>
            <w:proofErr w:type="spellEnd"/>
            <w:r>
              <w:t xml:space="preserve"> Омской области</w:t>
            </w:r>
            <w:proofErr w:type="gramEnd"/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уметь </w:t>
            </w:r>
            <w:proofErr w:type="spellStart"/>
            <w:proofErr w:type="gramStart"/>
            <w:r>
              <w:t>выяв-лять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усложне-ния</w:t>
            </w:r>
            <w:proofErr w:type="spellEnd"/>
            <w:r>
              <w:t xml:space="preserve"> растений в связи с </w:t>
            </w:r>
            <w:proofErr w:type="spellStart"/>
            <w:r>
              <w:t>освое-нием</w:t>
            </w:r>
            <w:proofErr w:type="spellEnd"/>
            <w:r>
              <w:t xml:space="preserve"> ими </w:t>
            </w:r>
            <w:proofErr w:type="spellStart"/>
            <w:r>
              <w:t>су-ши</w:t>
            </w:r>
            <w:proofErr w:type="spell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выявлять приспособления у растений к среде </w:t>
            </w:r>
            <w:proofErr w:type="spellStart"/>
            <w:proofErr w:type="gramStart"/>
            <w:r>
              <w:t>обита-ния</w:t>
            </w:r>
            <w:proofErr w:type="spellEnd"/>
            <w:proofErr w:type="gramEnd"/>
            <w:r>
              <w:t>,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- различать </w:t>
            </w:r>
            <w:proofErr w:type="spellStart"/>
            <w:proofErr w:type="gramStart"/>
            <w:r>
              <w:t>ле-карственные</w:t>
            </w:r>
            <w:proofErr w:type="spellEnd"/>
            <w:proofErr w:type="gramEnd"/>
            <w:r>
              <w:t xml:space="preserve">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 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2549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lastRenderedPageBreak/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Происхождение растений. Основные этапы развития растительного мира</w:t>
            </w:r>
          </w:p>
          <w:p w:rsidR="00662DE8" w:rsidRDefault="00662DE8" w:rsidP="00662DE8">
            <w:pPr>
              <w:spacing w:line="240" w:lineRule="auto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>Методы изучения древних растений. Изменение и развитие растительного мира. Основные этапы развития растительного мира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Формируется научное мировоззрение на основе изучения основных этапов развития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растительного мира и установления усложнений </w:t>
            </w:r>
            <w:proofErr w:type="gramStart"/>
            <w:r>
              <w:t>в</w:t>
            </w:r>
            <w:proofErr w:type="gramEnd"/>
          </w:p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t>строении</w:t>
            </w:r>
            <w:proofErr w:type="gramEnd"/>
            <w:r>
              <w:t xml:space="preserve"> растений в процессе эволюции.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 xml:space="preserve">Развивается умение приводить доказательства того, что многообразие растительного мира — результат длительного исторического </w:t>
            </w:r>
            <w:proofErr w:type="spellStart"/>
            <w:r>
              <w:t>разви</w:t>
            </w:r>
            <w:proofErr w:type="spellEnd"/>
            <w:r>
              <w:t>-</w:t>
            </w:r>
          </w:p>
          <w:p w:rsidR="00662DE8" w:rsidRDefault="00662DE8" w:rsidP="00662DE8">
            <w:pPr>
              <w:snapToGrid w:val="0"/>
              <w:spacing w:line="240" w:lineRule="auto"/>
            </w:pPr>
            <w:proofErr w:type="spellStart"/>
            <w:r>
              <w:t>тия</w:t>
            </w:r>
            <w:proofErr w:type="spellEnd"/>
            <w:r>
              <w:t xml:space="preserve"> (эволюции)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r>
              <w:t>- основные методы изучения растений;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происхождение растений и </w:t>
            </w:r>
            <w:proofErr w:type="spellStart"/>
            <w:proofErr w:type="gramStart"/>
            <w:r>
              <w:t>основ-ные</w:t>
            </w:r>
            <w:proofErr w:type="spellEnd"/>
            <w:proofErr w:type="gramEnd"/>
            <w:r>
              <w:t xml:space="preserve"> этапы </w:t>
            </w:r>
            <w:proofErr w:type="spellStart"/>
            <w:r>
              <w:t>разви-тия</w:t>
            </w:r>
            <w:proofErr w:type="spellEnd"/>
            <w:r>
              <w:t xml:space="preserve"> растительного мира.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должны уметь: 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- объяснять </w:t>
            </w:r>
            <w:proofErr w:type="spellStart"/>
            <w:proofErr w:type="gramStart"/>
            <w:r>
              <w:t>проис-хождение</w:t>
            </w:r>
            <w:proofErr w:type="spellEnd"/>
            <w:proofErr w:type="gramEnd"/>
            <w:r>
              <w:t xml:space="preserve"> растений и основные этапы развития </w:t>
            </w:r>
            <w:proofErr w:type="spellStart"/>
            <w:r>
              <w:t>расти-тельного</w:t>
            </w:r>
            <w:proofErr w:type="spellEnd"/>
            <w:r>
              <w:t xml:space="preserve"> мира.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могут узнать: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</w:t>
            </w:r>
            <w:proofErr w:type="spellStart"/>
            <w:proofErr w:type="gramStart"/>
            <w:r>
              <w:t>древовид-ные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папорот-ники</w:t>
            </w:r>
            <w:proofErr w:type="spellEnd"/>
            <w:r>
              <w:t xml:space="preserve">,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</w:t>
            </w:r>
            <w:proofErr w:type="spellStart"/>
            <w:proofErr w:type="gramStart"/>
            <w:r>
              <w:t>покрыто-семенные</w:t>
            </w:r>
            <w:proofErr w:type="spellEnd"/>
            <w:proofErr w:type="gramEnd"/>
            <w:r>
              <w:t xml:space="preserve"> – господствующая группа растений,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смогут научиться: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уметь </w:t>
            </w:r>
            <w:proofErr w:type="spellStart"/>
            <w:proofErr w:type="gramStart"/>
            <w:r>
              <w:t>выяв-лять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усложне-ния</w:t>
            </w:r>
            <w:proofErr w:type="spellEnd"/>
            <w:r>
              <w:t xml:space="preserve"> растений в связи с </w:t>
            </w:r>
            <w:proofErr w:type="spellStart"/>
            <w:r>
              <w:t>освое-нием</w:t>
            </w:r>
            <w:proofErr w:type="spellEnd"/>
            <w:r>
              <w:t xml:space="preserve"> ими суши.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Определяют понятия «палеонтология», «палеоботаника», «</w:t>
            </w:r>
            <w:proofErr w:type="spellStart"/>
            <w:r>
              <w:t>риниофиты</w:t>
            </w:r>
            <w:proofErr w:type="spellEnd"/>
            <w:r>
              <w:t>». Характеризуют основные этапы развития растительного мира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  <w:tr w:rsidR="00662DE8" w:rsidTr="00662DE8">
        <w:trPr>
          <w:trHeight w:val="971"/>
        </w:trPr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r>
              <w:t>Обобщающий урок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both"/>
            </w:pPr>
            <w:r>
              <w:t>Комбинированный (смешанный) урок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</w:pPr>
            <w:proofErr w:type="gramStart"/>
            <w:r>
              <w:rPr>
                <w:i/>
                <w:iCs/>
                <w:u w:val="single"/>
              </w:rPr>
              <w:t>Личностные</w:t>
            </w:r>
            <w:proofErr w:type="gramEnd"/>
            <w:r>
              <w:rPr>
                <w:i/>
                <w:iCs/>
                <w:u w:val="single"/>
              </w:rPr>
              <w:t xml:space="preserve"> УУД</w:t>
            </w:r>
            <w:r>
              <w:rPr>
                <w:i/>
                <w:iCs/>
              </w:rPr>
              <w:t>.</w:t>
            </w:r>
            <w:r>
              <w:t xml:space="preserve"> умение соблюдать дисциплину на </w:t>
            </w:r>
            <w:proofErr w:type="spellStart"/>
            <w:r>
              <w:t>уро-ке</w:t>
            </w:r>
            <w:proofErr w:type="spellEnd"/>
            <w:r>
              <w:t xml:space="preserve">, уважительно </w:t>
            </w:r>
            <w:proofErr w:type="spellStart"/>
            <w:r>
              <w:t>от-носиться</w:t>
            </w:r>
            <w:proofErr w:type="spellEnd"/>
            <w:r>
              <w:t xml:space="preserve"> к учителю и одноклассникам.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rPr>
                <w:i/>
                <w:iCs/>
                <w:u w:val="single"/>
              </w:rPr>
              <w:t>Регулятивные УУД</w:t>
            </w:r>
            <w:r>
              <w:rPr>
                <w:i/>
                <w:iCs/>
              </w:rPr>
              <w:t>.</w:t>
            </w:r>
            <w:r>
              <w:t xml:space="preserve"> умение организовать выполнение заданий учителя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>Учащиеся должны знать:</w:t>
            </w:r>
          </w:p>
          <w:p w:rsidR="00662DE8" w:rsidRDefault="00662DE8" w:rsidP="00662DE8">
            <w:pPr>
              <w:spacing w:line="240" w:lineRule="auto"/>
            </w:pPr>
            <w:r>
              <w:t>- основные методы изучения растений;</w:t>
            </w:r>
          </w:p>
          <w:p w:rsidR="00662DE8" w:rsidRDefault="00662DE8" w:rsidP="00662DE8">
            <w:pPr>
              <w:spacing w:line="240" w:lineRule="auto"/>
            </w:pPr>
            <w:r>
              <w:t>- основные группы растений (</w:t>
            </w:r>
            <w:proofErr w:type="spellStart"/>
            <w:proofErr w:type="gramStart"/>
            <w:r>
              <w:t>водорос-ли</w:t>
            </w:r>
            <w:proofErr w:type="spellEnd"/>
            <w:proofErr w:type="gramEnd"/>
            <w:r>
              <w:t xml:space="preserve">, мхи, хвощи, плауны, </w:t>
            </w:r>
            <w:proofErr w:type="spellStart"/>
            <w:r>
              <w:t>папорот-ники</w:t>
            </w:r>
            <w:proofErr w:type="spellEnd"/>
            <w:r>
              <w:t xml:space="preserve">, </w:t>
            </w:r>
            <w:proofErr w:type="spellStart"/>
            <w:r>
              <w:t>голосемен-ные</w:t>
            </w:r>
            <w:proofErr w:type="spellEnd"/>
            <w:r>
              <w:t>, цветковые), их строение и многообразие;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особенности строения и </w:t>
            </w:r>
            <w:proofErr w:type="spellStart"/>
            <w:proofErr w:type="gramStart"/>
            <w:r>
              <w:t>жизне-деятельности</w:t>
            </w:r>
            <w:proofErr w:type="spellEnd"/>
            <w:proofErr w:type="gramEnd"/>
            <w:r>
              <w:t xml:space="preserve"> лишайников;</w:t>
            </w:r>
          </w:p>
          <w:p w:rsidR="00662DE8" w:rsidRDefault="00662DE8" w:rsidP="00662DE8">
            <w:pPr>
              <w:spacing w:line="240" w:lineRule="auto"/>
            </w:pPr>
            <w:r>
              <w:lastRenderedPageBreak/>
              <w:t>- роль растений в биосфере и жизни человека;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происхождение растений и </w:t>
            </w:r>
            <w:proofErr w:type="spellStart"/>
            <w:proofErr w:type="gramStart"/>
            <w:r>
              <w:t>основ-ные</w:t>
            </w:r>
            <w:proofErr w:type="spellEnd"/>
            <w:proofErr w:type="gramEnd"/>
            <w:r>
              <w:t xml:space="preserve"> этапы </w:t>
            </w:r>
            <w:proofErr w:type="spellStart"/>
            <w:r>
              <w:t>разви-тия</w:t>
            </w:r>
            <w:proofErr w:type="spellEnd"/>
            <w:r>
              <w:t xml:space="preserve"> растительного мира.</w:t>
            </w:r>
          </w:p>
          <w:p w:rsidR="00662DE8" w:rsidRDefault="00662DE8" w:rsidP="00662DE8">
            <w:pPr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Учащиеся </w:t>
            </w:r>
            <w:proofErr w:type="spellStart"/>
            <w:proofErr w:type="gramStart"/>
            <w:r>
              <w:rPr>
                <w:b/>
                <w:i/>
              </w:rPr>
              <w:t>долж-ны</w:t>
            </w:r>
            <w:proofErr w:type="spellEnd"/>
            <w:proofErr w:type="gramEnd"/>
            <w:r>
              <w:rPr>
                <w:b/>
                <w:i/>
              </w:rPr>
              <w:t xml:space="preserve"> уметь: 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давать общую </w:t>
            </w:r>
            <w:proofErr w:type="spellStart"/>
            <w:proofErr w:type="gramStart"/>
            <w:r>
              <w:t>ха-рактеристику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рас-тительного</w:t>
            </w:r>
            <w:proofErr w:type="spellEnd"/>
            <w:r>
              <w:t xml:space="preserve"> </w:t>
            </w:r>
            <w:proofErr w:type="spellStart"/>
            <w:r>
              <w:t>царст-ва</w:t>
            </w:r>
            <w:proofErr w:type="spellEnd"/>
            <w:r>
              <w:t>;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объяснять роль растений в </w:t>
            </w:r>
            <w:proofErr w:type="spellStart"/>
            <w:proofErr w:type="gramStart"/>
            <w:r>
              <w:t>биос-фере</w:t>
            </w:r>
            <w:proofErr w:type="spellEnd"/>
            <w:proofErr w:type="gramEnd"/>
            <w:r>
              <w:t>;</w:t>
            </w:r>
          </w:p>
          <w:p w:rsidR="00662DE8" w:rsidRDefault="00662DE8" w:rsidP="00662DE8">
            <w:pPr>
              <w:spacing w:line="240" w:lineRule="auto"/>
            </w:pPr>
            <w:r>
              <w:t xml:space="preserve">- давать </w:t>
            </w:r>
            <w:proofErr w:type="spellStart"/>
            <w:proofErr w:type="gramStart"/>
            <w:r>
              <w:t>характе-ристику</w:t>
            </w:r>
            <w:proofErr w:type="spellEnd"/>
            <w:proofErr w:type="gramEnd"/>
            <w:r>
              <w:t xml:space="preserve"> основным группам растений (водоросли, мхи, хвощи, плауны, папоротники, </w:t>
            </w:r>
            <w:proofErr w:type="spellStart"/>
            <w:r>
              <w:t>голо-семенные</w:t>
            </w:r>
            <w:proofErr w:type="spellEnd"/>
            <w:r>
              <w:t xml:space="preserve">, </w:t>
            </w:r>
            <w:proofErr w:type="spellStart"/>
            <w:r>
              <w:t>цветко-вые</w:t>
            </w:r>
            <w:proofErr w:type="spellEnd"/>
            <w:r>
              <w:t>);</w:t>
            </w:r>
          </w:p>
          <w:p w:rsidR="00662DE8" w:rsidRDefault="00662DE8" w:rsidP="00662DE8">
            <w:pPr>
              <w:snapToGrid w:val="0"/>
              <w:spacing w:line="240" w:lineRule="auto"/>
            </w:pPr>
            <w:r>
              <w:t xml:space="preserve">- объяснять </w:t>
            </w:r>
            <w:proofErr w:type="spellStart"/>
            <w:proofErr w:type="gramStart"/>
            <w:r>
              <w:t>проис-хождение</w:t>
            </w:r>
            <w:proofErr w:type="spellEnd"/>
            <w:proofErr w:type="gramEnd"/>
            <w:r>
              <w:t xml:space="preserve"> растений и основные этапы развития </w:t>
            </w:r>
            <w:proofErr w:type="spellStart"/>
            <w:r>
              <w:t>расти-тельного</w:t>
            </w:r>
            <w:proofErr w:type="spellEnd"/>
            <w:r>
              <w:t xml:space="preserve"> мира.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widowControl w:val="0"/>
              <w:snapToGrid w:val="0"/>
              <w:spacing w:line="240" w:lineRule="auto"/>
            </w:pPr>
            <w:r>
              <w:t>Сравнивают представителей разных групп растений, делают выводы на основе сравнения.</w:t>
            </w:r>
            <w:r>
              <w:rPr>
                <w:color w:val="FF0000"/>
              </w:rPr>
              <w:t xml:space="preserve"> </w:t>
            </w:r>
            <w:r>
              <w:t xml:space="preserve">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</w:t>
            </w:r>
            <w:r>
              <w:lastRenderedPageBreak/>
              <w:t>словарях и справочниках, анализируют и оценивают её, переводят из одной формы в другую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DE8" w:rsidRDefault="00662DE8" w:rsidP="00662DE8">
            <w:pPr>
              <w:snapToGrid w:val="0"/>
              <w:spacing w:line="240" w:lineRule="auto"/>
              <w:jc w:val="center"/>
            </w:pPr>
          </w:p>
        </w:tc>
      </w:tr>
    </w:tbl>
    <w:p w:rsidR="00662DE8" w:rsidRDefault="00662DE8" w:rsidP="00662DE8">
      <w:pPr>
        <w:spacing w:line="240" w:lineRule="auto"/>
        <w:jc w:val="center"/>
        <w:rPr>
          <w:b/>
        </w:rPr>
      </w:pPr>
    </w:p>
    <w:p w:rsidR="00C43D73" w:rsidRPr="002F3A89" w:rsidRDefault="00C43D73" w:rsidP="00662DE8">
      <w:pPr>
        <w:spacing w:line="240" w:lineRule="auto"/>
        <w:rPr>
          <w:color w:val="403152" w:themeColor="accent4" w:themeShade="80"/>
        </w:rPr>
      </w:pPr>
    </w:p>
    <w:p w:rsidR="00072A8A" w:rsidRPr="002F3A89" w:rsidRDefault="00072A8A" w:rsidP="00662DE8">
      <w:pPr>
        <w:spacing w:line="240" w:lineRule="auto"/>
        <w:rPr>
          <w:color w:val="403152" w:themeColor="accent4" w:themeShade="80"/>
        </w:rPr>
      </w:pPr>
    </w:p>
    <w:sectPr w:rsidR="00072A8A" w:rsidRPr="002F3A89" w:rsidSect="00DD2AA1">
      <w:footnotePr>
        <w:pos w:val="beneathText"/>
      </w:footnotePr>
      <w:type w:val="continuous"/>
      <w:pgSz w:w="16837" w:h="11905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497C6DBA"/>
    <w:name w:val="WW8Num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4329" w:hanging="360"/>
      </w:pPr>
    </w:lvl>
    <w:lvl w:ilvl="8">
      <w:start w:val="1"/>
      <w:numFmt w:val="decimal"/>
      <w:lvlText w:val="%9."/>
      <w:lvlJc w:val="left"/>
      <w:pPr>
        <w:ind w:left="3337" w:hanging="360"/>
      </w:pPr>
    </w:lvl>
  </w:abstractNum>
  <w:abstractNum w:abstractNumId="10">
    <w:nsid w:val="00B95C4B"/>
    <w:multiLevelType w:val="multilevel"/>
    <w:tmpl w:val="013469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ind w:left="1724" w:hanging="360"/>
      </w:pPr>
      <w:rPr>
        <w:rFonts w:ascii="SchoolBookAC" w:hAnsi="SchoolBookAC" w:cs="SchoolBookAC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>
    <w:nsid w:val="08BA7652"/>
    <w:multiLevelType w:val="hybridMultilevel"/>
    <w:tmpl w:val="DD6045B0"/>
    <w:lvl w:ilvl="0" w:tplc="4A4239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1504FBD"/>
    <w:multiLevelType w:val="multilevel"/>
    <w:tmpl w:val="AE52259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>
    <w:nsid w:val="128C4020"/>
    <w:multiLevelType w:val="multilevel"/>
    <w:tmpl w:val="A20AFD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18FB0B93"/>
    <w:multiLevelType w:val="hybridMultilevel"/>
    <w:tmpl w:val="6508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3C3456"/>
    <w:multiLevelType w:val="multilevel"/>
    <w:tmpl w:val="70EECBD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6">
    <w:nsid w:val="1E4610BE"/>
    <w:multiLevelType w:val="multilevel"/>
    <w:tmpl w:val="E716C47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7">
    <w:nsid w:val="244B7CAE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8">
    <w:nsid w:val="29445494"/>
    <w:multiLevelType w:val="hybridMultilevel"/>
    <w:tmpl w:val="FDBC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973FFA"/>
    <w:multiLevelType w:val="multilevel"/>
    <w:tmpl w:val="1E5294F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0">
    <w:nsid w:val="2C376E8D"/>
    <w:multiLevelType w:val="hybridMultilevel"/>
    <w:tmpl w:val="2C3E8F02"/>
    <w:lvl w:ilvl="0" w:tplc="FCBA0496">
      <w:start w:val="8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1">
    <w:nsid w:val="32BD4753"/>
    <w:multiLevelType w:val="multilevel"/>
    <w:tmpl w:val="04EE6E9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2">
    <w:nsid w:val="33243ADA"/>
    <w:multiLevelType w:val="multilevel"/>
    <w:tmpl w:val="03EEFD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3">
    <w:nsid w:val="33713390"/>
    <w:multiLevelType w:val="hybridMultilevel"/>
    <w:tmpl w:val="8DC07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AD7E59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5">
    <w:nsid w:val="3F043672"/>
    <w:multiLevelType w:val="multilevel"/>
    <w:tmpl w:val="D8E8F15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3FF02A1F"/>
    <w:multiLevelType w:val="multilevel"/>
    <w:tmpl w:val="5A3E570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7">
    <w:nsid w:val="409440A2"/>
    <w:multiLevelType w:val="multilevel"/>
    <w:tmpl w:val="A4528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8">
    <w:nsid w:val="425A38C8"/>
    <w:multiLevelType w:val="multilevel"/>
    <w:tmpl w:val="027813D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9">
    <w:nsid w:val="475B1F50"/>
    <w:multiLevelType w:val="multilevel"/>
    <w:tmpl w:val="089A5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195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53953DBC"/>
    <w:multiLevelType w:val="multilevel"/>
    <w:tmpl w:val="4162969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1">
    <w:nsid w:val="56AD742D"/>
    <w:multiLevelType w:val="multilevel"/>
    <w:tmpl w:val="43B84BB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>
    <w:nsid w:val="5A443E0C"/>
    <w:multiLevelType w:val="multilevel"/>
    <w:tmpl w:val="2C02C24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>
    <w:nsid w:val="5CB54821"/>
    <w:multiLevelType w:val="multilevel"/>
    <w:tmpl w:val="B9020DD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4">
    <w:nsid w:val="64125897"/>
    <w:multiLevelType w:val="multilevel"/>
    <w:tmpl w:val="BF3E60D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5">
    <w:nsid w:val="662F5667"/>
    <w:multiLevelType w:val="multilevel"/>
    <w:tmpl w:val="E738FD5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6">
    <w:nsid w:val="6D5F2653"/>
    <w:multiLevelType w:val="multilevel"/>
    <w:tmpl w:val="E202F67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7">
    <w:nsid w:val="70286CF5"/>
    <w:multiLevelType w:val="multilevel"/>
    <w:tmpl w:val="8DEAB4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>
    <w:nsid w:val="717E4A61"/>
    <w:multiLevelType w:val="hybridMultilevel"/>
    <w:tmpl w:val="6F76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D83281"/>
    <w:multiLevelType w:val="multilevel"/>
    <w:tmpl w:val="7A62678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0">
    <w:nsid w:val="765D2647"/>
    <w:multiLevelType w:val="hybridMultilevel"/>
    <w:tmpl w:val="CB028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91DE8"/>
    <w:multiLevelType w:val="multilevel"/>
    <w:tmpl w:val="18F0043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24"/>
  </w:num>
  <w:num w:numId="18">
    <w:abstractNumId w:val="20"/>
  </w:num>
  <w:num w:numId="19">
    <w:abstractNumId w:val="11"/>
  </w:num>
  <w:num w:numId="20">
    <w:abstractNumId w:val="40"/>
  </w:num>
  <w:num w:numId="21">
    <w:abstractNumId w:val="21"/>
  </w:num>
  <w:num w:numId="22">
    <w:abstractNumId w:val="34"/>
  </w:num>
  <w:num w:numId="23">
    <w:abstractNumId w:val="35"/>
  </w:num>
  <w:num w:numId="24">
    <w:abstractNumId w:val="30"/>
  </w:num>
  <w:num w:numId="25">
    <w:abstractNumId w:val="28"/>
  </w:num>
  <w:num w:numId="26">
    <w:abstractNumId w:val="39"/>
  </w:num>
  <w:num w:numId="27">
    <w:abstractNumId w:val="10"/>
  </w:num>
  <w:num w:numId="28">
    <w:abstractNumId w:val="26"/>
  </w:num>
  <w:num w:numId="29">
    <w:abstractNumId w:val="12"/>
  </w:num>
  <w:num w:numId="30">
    <w:abstractNumId w:val="36"/>
  </w:num>
  <w:num w:numId="31">
    <w:abstractNumId w:val="25"/>
  </w:num>
  <w:num w:numId="32">
    <w:abstractNumId w:val="19"/>
  </w:num>
  <w:num w:numId="33">
    <w:abstractNumId w:val="16"/>
  </w:num>
  <w:num w:numId="34">
    <w:abstractNumId w:val="41"/>
  </w:num>
  <w:num w:numId="35">
    <w:abstractNumId w:val="31"/>
  </w:num>
  <w:num w:numId="36">
    <w:abstractNumId w:val="33"/>
  </w:num>
  <w:num w:numId="37">
    <w:abstractNumId w:val="22"/>
  </w:num>
  <w:num w:numId="38">
    <w:abstractNumId w:val="32"/>
  </w:num>
  <w:num w:numId="39">
    <w:abstractNumId w:val="27"/>
  </w:num>
  <w:num w:numId="40">
    <w:abstractNumId w:val="15"/>
  </w:num>
  <w:num w:numId="41">
    <w:abstractNumId w:val="37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C43D73"/>
    <w:rsid w:val="00001567"/>
    <w:rsid w:val="00026184"/>
    <w:rsid w:val="00041FC2"/>
    <w:rsid w:val="00072A8A"/>
    <w:rsid w:val="000A614F"/>
    <w:rsid w:val="000B591F"/>
    <w:rsid w:val="000E13FF"/>
    <w:rsid w:val="00112FF7"/>
    <w:rsid w:val="00124D1C"/>
    <w:rsid w:val="001760DC"/>
    <w:rsid w:val="00196B7E"/>
    <w:rsid w:val="001A1329"/>
    <w:rsid w:val="001C6309"/>
    <w:rsid w:val="001F2706"/>
    <w:rsid w:val="002026F7"/>
    <w:rsid w:val="00220441"/>
    <w:rsid w:val="00232A07"/>
    <w:rsid w:val="00233293"/>
    <w:rsid w:val="002524A9"/>
    <w:rsid w:val="002547CE"/>
    <w:rsid w:val="00266859"/>
    <w:rsid w:val="00277839"/>
    <w:rsid w:val="0028191A"/>
    <w:rsid w:val="00284CE5"/>
    <w:rsid w:val="00297177"/>
    <w:rsid w:val="002A3327"/>
    <w:rsid w:val="002E1F0E"/>
    <w:rsid w:val="002F3A89"/>
    <w:rsid w:val="002F7C07"/>
    <w:rsid w:val="003026C6"/>
    <w:rsid w:val="003459F2"/>
    <w:rsid w:val="00356524"/>
    <w:rsid w:val="00394BAC"/>
    <w:rsid w:val="003958D3"/>
    <w:rsid w:val="003A4F06"/>
    <w:rsid w:val="003B0D73"/>
    <w:rsid w:val="004479F8"/>
    <w:rsid w:val="004A34D8"/>
    <w:rsid w:val="004D598B"/>
    <w:rsid w:val="004F1CB2"/>
    <w:rsid w:val="00535682"/>
    <w:rsid w:val="00543F16"/>
    <w:rsid w:val="0059164C"/>
    <w:rsid w:val="005C530C"/>
    <w:rsid w:val="005D2B99"/>
    <w:rsid w:val="005E7EA7"/>
    <w:rsid w:val="00600D52"/>
    <w:rsid w:val="00604B7B"/>
    <w:rsid w:val="00641ADF"/>
    <w:rsid w:val="0065682A"/>
    <w:rsid w:val="00662DE8"/>
    <w:rsid w:val="00696354"/>
    <w:rsid w:val="006A4EC7"/>
    <w:rsid w:val="006C3E6C"/>
    <w:rsid w:val="006F0E13"/>
    <w:rsid w:val="006F312A"/>
    <w:rsid w:val="006F563E"/>
    <w:rsid w:val="00704667"/>
    <w:rsid w:val="00713300"/>
    <w:rsid w:val="0073375A"/>
    <w:rsid w:val="007421C8"/>
    <w:rsid w:val="00751455"/>
    <w:rsid w:val="00762D92"/>
    <w:rsid w:val="00780D9E"/>
    <w:rsid w:val="007868CC"/>
    <w:rsid w:val="007A51E4"/>
    <w:rsid w:val="007A5B47"/>
    <w:rsid w:val="007A6019"/>
    <w:rsid w:val="007A6409"/>
    <w:rsid w:val="007F7F93"/>
    <w:rsid w:val="008243F1"/>
    <w:rsid w:val="00844C2B"/>
    <w:rsid w:val="00884726"/>
    <w:rsid w:val="00884DA6"/>
    <w:rsid w:val="008902F1"/>
    <w:rsid w:val="0089244C"/>
    <w:rsid w:val="009064B4"/>
    <w:rsid w:val="00925C87"/>
    <w:rsid w:val="0095600C"/>
    <w:rsid w:val="00972695"/>
    <w:rsid w:val="009C3B11"/>
    <w:rsid w:val="009F1C96"/>
    <w:rsid w:val="009F6B57"/>
    <w:rsid w:val="00A16C99"/>
    <w:rsid w:val="00A27778"/>
    <w:rsid w:val="00A45D7E"/>
    <w:rsid w:val="00A4612F"/>
    <w:rsid w:val="00A724AA"/>
    <w:rsid w:val="00A82C21"/>
    <w:rsid w:val="00A96BDA"/>
    <w:rsid w:val="00A973A3"/>
    <w:rsid w:val="00AB3180"/>
    <w:rsid w:val="00B03AC9"/>
    <w:rsid w:val="00B07815"/>
    <w:rsid w:val="00B25AE2"/>
    <w:rsid w:val="00B355C8"/>
    <w:rsid w:val="00B71AB0"/>
    <w:rsid w:val="00B76F3B"/>
    <w:rsid w:val="00B803F2"/>
    <w:rsid w:val="00BA1F3B"/>
    <w:rsid w:val="00BA7817"/>
    <w:rsid w:val="00BB3DD7"/>
    <w:rsid w:val="00C01700"/>
    <w:rsid w:val="00C23441"/>
    <w:rsid w:val="00C26092"/>
    <w:rsid w:val="00C37541"/>
    <w:rsid w:val="00C43D73"/>
    <w:rsid w:val="00C63438"/>
    <w:rsid w:val="00C644EE"/>
    <w:rsid w:val="00C67930"/>
    <w:rsid w:val="00CA528B"/>
    <w:rsid w:val="00CA6BB7"/>
    <w:rsid w:val="00CB3AD7"/>
    <w:rsid w:val="00D22F29"/>
    <w:rsid w:val="00D84368"/>
    <w:rsid w:val="00D9306D"/>
    <w:rsid w:val="00DD2AA1"/>
    <w:rsid w:val="00DE2C2E"/>
    <w:rsid w:val="00E00DB7"/>
    <w:rsid w:val="00E0262C"/>
    <w:rsid w:val="00E11C6E"/>
    <w:rsid w:val="00E13477"/>
    <w:rsid w:val="00E23FAB"/>
    <w:rsid w:val="00E26BE4"/>
    <w:rsid w:val="00E55207"/>
    <w:rsid w:val="00E8257A"/>
    <w:rsid w:val="00E932F9"/>
    <w:rsid w:val="00EB2AB0"/>
    <w:rsid w:val="00ED0A56"/>
    <w:rsid w:val="00ED122C"/>
    <w:rsid w:val="00EE3C85"/>
    <w:rsid w:val="00EF707F"/>
    <w:rsid w:val="00F464BB"/>
    <w:rsid w:val="00F520F6"/>
    <w:rsid w:val="00F602AE"/>
    <w:rsid w:val="00F74AB1"/>
    <w:rsid w:val="00F91B4F"/>
    <w:rsid w:val="00F96A4D"/>
    <w:rsid w:val="00F97F36"/>
    <w:rsid w:val="00FA6A32"/>
    <w:rsid w:val="00FB47E7"/>
    <w:rsid w:val="00FE0B1A"/>
    <w:rsid w:val="00FF5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DF"/>
  </w:style>
  <w:style w:type="paragraph" w:styleId="2">
    <w:name w:val="heading 2"/>
    <w:basedOn w:val="a"/>
    <w:next w:val="a"/>
    <w:link w:val="20"/>
    <w:qFormat/>
    <w:rsid w:val="00C43D7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73"/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customStyle="1" w:styleId="WW8Num2z0">
    <w:name w:val="WW8Num2z0"/>
    <w:rsid w:val="00C43D73"/>
    <w:rPr>
      <w:rFonts w:cs="Times New Roman"/>
    </w:rPr>
  </w:style>
  <w:style w:type="character" w:customStyle="1" w:styleId="WW8Num9z0">
    <w:name w:val="WW8Num9z0"/>
    <w:rsid w:val="00C43D73"/>
    <w:rPr>
      <w:b/>
    </w:rPr>
  </w:style>
  <w:style w:type="character" w:customStyle="1" w:styleId="1">
    <w:name w:val="Основной шрифт абзаца1"/>
    <w:rsid w:val="00C43D73"/>
  </w:style>
  <w:style w:type="character" w:customStyle="1" w:styleId="c9">
    <w:name w:val="c9"/>
    <w:basedOn w:val="1"/>
    <w:rsid w:val="00C43D73"/>
  </w:style>
  <w:style w:type="character" w:customStyle="1" w:styleId="c9c0">
    <w:name w:val="c9 c0"/>
    <w:basedOn w:val="1"/>
    <w:rsid w:val="00C43D73"/>
  </w:style>
  <w:style w:type="character" w:customStyle="1" w:styleId="c0">
    <w:name w:val="c0"/>
    <w:basedOn w:val="1"/>
    <w:rsid w:val="00C43D73"/>
  </w:style>
  <w:style w:type="paragraph" w:customStyle="1" w:styleId="a3">
    <w:name w:val="Заголовок"/>
    <w:basedOn w:val="a"/>
    <w:next w:val="a4"/>
    <w:rsid w:val="00C43D73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C43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C43D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C43D73"/>
  </w:style>
  <w:style w:type="paragraph" w:customStyle="1" w:styleId="10">
    <w:name w:val="Название1"/>
    <w:basedOn w:val="a"/>
    <w:rsid w:val="00C43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сновной 1 см"/>
    <w:basedOn w:val="a"/>
    <w:rsid w:val="00C43D7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2c32">
    <w:name w:val="c2 c32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C43D7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c21c6c37">
    <w:name w:val="c21 c6 c37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c6">
    <w:name w:val="c21 c6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C43D73"/>
    <w:pPr>
      <w:jc w:val="center"/>
    </w:pPr>
    <w:rPr>
      <w:b/>
      <w:bCs/>
    </w:rPr>
  </w:style>
  <w:style w:type="table" w:styleId="a9">
    <w:name w:val="Table Grid"/>
    <w:basedOn w:val="a1"/>
    <w:uiPriority w:val="59"/>
    <w:rsid w:val="00C67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80D9E"/>
    <w:rPr>
      <w:color w:val="0000FF"/>
      <w:u w:val="single"/>
    </w:rPr>
  </w:style>
  <w:style w:type="paragraph" w:styleId="ab">
    <w:name w:val="No Spacing"/>
    <w:qFormat/>
    <w:rsid w:val="00780D9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c">
    <w:name w:val="List Paragraph"/>
    <w:basedOn w:val="a"/>
    <w:qFormat/>
    <w:rsid w:val="006A4EC7"/>
    <w:pPr>
      <w:ind w:left="720"/>
      <w:contextualSpacing/>
    </w:pPr>
  </w:style>
  <w:style w:type="paragraph" w:styleId="ad">
    <w:name w:val="Normal (Web)"/>
    <w:basedOn w:val="a"/>
    <w:rsid w:val="007421C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pple-style-span">
    <w:name w:val="apple-style-span"/>
    <w:basedOn w:val="1"/>
    <w:rsid w:val="00B71AB0"/>
    <w:rPr>
      <w:color w:val="403152" w:themeColor="accent4" w:themeShade="80"/>
    </w:rPr>
  </w:style>
  <w:style w:type="character" w:styleId="ae">
    <w:name w:val="Strong"/>
    <w:basedOn w:val="1"/>
    <w:qFormat/>
    <w:rsid w:val="00F96A4D"/>
    <w:rPr>
      <w:b/>
      <w:bCs/>
    </w:rPr>
  </w:style>
  <w:style w:type="character" w:customStyle="1" w:styleId="apple-converted-space">
    <w:name w:val="apple-converted-space"/>
    <w:basedOn w:val="1"/>
    <w:rsid w:val="00F96A4D"/>
  </w:style>
  <w:style w:type="paragraph" w:styleId="af">
    <w:name w:val="Title"/>
    <w:basedOn w:val="a"/>
    <w:link w:val="af0"/>
    <w:qFormat/>
    <w:rsid w:val="004479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479F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5">
    <w:name w:val="Style5"/>
    <w:basedOn w:val="a"/>
    <w:rsid w:val="008243F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243F1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82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243F1"/>
    <w:rPr>
      <w:rFonts w:ascii="Times New Roman" w:hAnsi="Times New Roman" w:cs="Times New Roman" w:hint="default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3B0D73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styleId="af1">
    <w:name w:val="Emphasis"/>
    <w:basedOn w:val="a0"/>
    <w:qFormat/>
    <w:rsid w:val="004D598B"/>
    <w:rPr>
      <w:i/>
      <w:iCs/>
    </w:rPr>
  </w:style>
  <w:style w:type="paragraph" w:customStyle="1" w:styleId="af2">
    <w:name w:val="Базовый"/>
    <w:rsid w:val="00BA1F3B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paragraph" w:styleId="22">
    <w:name w:val="Body Text Indent 2"/>
    <w:basedOn w:val="a"/>
    <w:link w:val="23"/>
    <w:uiPriority w:val="99"/>
    <w:unhideWhenUsed/>
    <w:rsid w:val="00F91B4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91B4F"/>
  </w:style>
  <w:style w:type="paragraph" w:customStyle="1" w:styleId="13">
    <w:name w:val="Абзац списка1"/>
    <w:basedOn w:val="af2"/>
    <w:rsid w:val="00F91B4F"/>
  </w:style>
  <w:style w:type="paragraph" w:customStyle="1" w:styleId="Abstract">
    <w:name w:val="Abstract"/>
    <w:basedOn w:val="af2"/>
    <w:rsid w:val="00297177"/>
  </w:style>
  <w:style w:type="character" w:customStyle="1" w:styleId="24">
    <w:name w:val="Основной текст2"/>
    <w:rsid w:val="00662DE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3">
    <w:name w:val="Основной текст + Полужирный"/>
    <w:rsid w:val="00662DE8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4">
    <w:name w:val="Основной текст + Курсив"/>
    <w:rsid w:val="00662DE8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">
    <w:name w:val="Основной текст4"/>
    <w:basedOn w:val="a"/>
    <w:rsid w:val="00662DE8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F2BDC-00E3-4144-B27A-D33FC4A3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79</Pages>
  <Words>23251</Words>
  <Characters>132536</Characters>
  <Application>Microsoft Office Word</Application>
  <DocSecurity>0</DocSecurity>
  <Lines>1104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Наталья</cp:lastModifiedBy>
  <cp:revision>97</cp:revision>
  <cp:lastPrinted>2015-09-03T10:35:00Z</cp:lastPrinted>
  <dcterms:created xsi:type="dcterms:W3CDTF">2014-11-13T10:52:00Z</dcterms:created>
  <dcterms:modified xsi:type="dcterms:W3CDTF">2016-02-11T02:37:00Z</dcterms:modified>
</cp:coreProperties>
</file>